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C2C" w:rsidRDefault="00944C2C" w:rsidP="00944C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Принята на заседании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У</w:t>
      </w:r>
      <w:proofErr w:type="gramEnd"/>
      <w:r>
        <w:rPr>
          <w:rFonts w:ascii="Times New Roman" w:hAnsi="Times New Roman" w:cs="Times New Roman"/>
          <w:sz w:val="28"/>
          <w:szCs w:val="28"/>
        </w:rPr>
        <w:t>тверждаю</w:t>
      </w:r>
    </w:p>
    <w:p w:rsidR="00944C2C" w:rsidRDefault="00944C2C" w:rsidP="00944C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Педагогического совета                                       директор ГБООУ РМ «Шейн - </w:t>
      </w:r>
    </w:p>
    <w:p w:rsidR="00944C2C" w:rsidRDefault="00944C2C" w:rsidP="00944C2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№____ от _________                           Майданская санаторная школа                                        – интернат»</w:t>
      </w:r>
    </w:p>
    <w:p w:rsidR="00944C2C" w:rsidRDefault="00944C2C" w:rsidP="00944C2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А.Н.Панюшкин______________</w:t>
      </w:r>
    </w:p>
    <w:p w:rsidR="00944C2C" w:rsidRDefault="00944C2C" w:rsidP="00944C2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4C2C" w:rsidRDefault="00944C2C" w:rsidP="00944C2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4C2C" w:rsidRDefault="00944C2C" w:rsidP="00944C2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4C2C" w:rsidRDefault="00944C2C" w:rsidP="00944C2C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44C2C" w:rsidRDefault="00944C2C" w:rsidP="00944C2C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44C2C" w:rsidRPr="00944C2C" w:rsidRDefault="00944C2C" w:rsidP="00944C2C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44C2C">
        <w:rPr>
          <w:rFonts w:ascii="Times New Roman" w:hAnsi="Times New Roman" w:cs="Times New Roman"/>
          <w:b/>
          <w:sz w:val="40"/>
          <w:szCs w:val="40"/>
        </w:rPr>
        <w:t>ОСНОВНАЯ ОБРАЗОВАТЕЛЬНАЯ ПРОГРАММА</w:t>
      </w:r>
    </w:p>
    <w:p w:rsidR="00944C2C" w:rsidRPr="00944C2C" w:rsidRDefault="00944C2C" w:rsidP="00944C2C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44C2C">
        <w:rPr>
          <w:rFonts w:ascii="Times New Roman" w:hAnsi="Times New Roman" w:cs="Times New Roman"/>
          <w:b/>
          <w:sz w:val="40"/>
          <w:szCs w:val="40"/>
        </w:rPr>
        <w:t>Начального общего образования</w:t>
      </w:r>
    </w:p>
    <w:p w:rsidR="00944C2C" w:rsidRPr="00944C2C" w:rsidRDefault="00944C2C" w:rsidP="00944C2C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44C2C">
        <w:rPr>
          <w:rFonts w:ascii="Times New Roman" w:hAnsi="Times New Roman" w:cs="Times New Roman"/>
          <w:b/>
          <w:sz w:val="40"/>
          <w:szCs w:val="40"/>
        </w:rPr>
        <w:t xml:space="preserve"> по Федеральным Государственным стандартам </w:t>
      </w:r>
    </w:p>
    <w:p w:rsidR="00944C2C" w:rsidRPr="00944C2C" w:rsidRDefault="00944C2C" w:rsidP="00E85F76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44C2C">
        <w:rPr>
          <w:rFonts w:ascii="Times New Roman" w:hAnsi="Times New Roman" w:cs="Times New Roman"/>
          <w:b/>
          <w:sz w:val="40"/>
          <w:szCs w:val="40"/>
        </w:rPr>
        <w:t>(1 – 4 классы)</w:t>
      </w:r>
    </w:p>
    <w:p w:rsidR="00944C2C" w:rsidRDefault="00944C2C" w:rsidP="00E85F76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4C2C">
        <w:rPr>
          <w:rFonts w:ascii="Times New Roman" w:hAnsi="Times New Roman" w:cs="Times New Roman"/>
          <w:b/>
          <w:sz w:val="36"/>
          <w:szCs w:val="36"/>
        </w:rPr>
        <w:t xml:space="preserve">ГОСУДАРСТВЕННОГО ОЗДОРОВИТЕЛЬНОГО ОБРАЗОВАТЕЛЬНОГО УЧРЕЖДЕНИЯ САНАТОРНОГО ТИПА ДЛЯ ДЕТЕЙ, НУЖДАЮЩИХСЯ В ДЛИТЕЛЬНОМ ЛЕЧЕНИИ «ШЕЙН – МАЙДАНСКАЯ САНАТОРНАЯ  </w:t>
      </w:r>
    </w:p>
    <w:p w:rsidR="00944C2C" w:rsidRDefault="00944C2C" w:rsidP="00E85F76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4C2C">
        <w:rPr>
          <w:rFonts w:ascii="Times New Roman" w:hAnsi="Times New Roman" w:cs="Times New Roman"/>
          <w:b/>
          <w:sz w:val="36"/>
          <w:szCs w:val="36"/>
        </w:rPr>
        <w:t>ШКОЛА – ИНТЕРНАТ»</w:t>
      </w:r>
    </w:p>
    <w:p w:rsidR="00944C2C" w:rsidRPr="00944C2C" w:rsidRDefault="00944C2C" w:rsidP="00E85F76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2011 – 2015 ГОД</w:t>
      </w:r>
    </w:p>
    <w:p w:rsidR="00944C2C" w:rsidRPr="00944C2C" w:rsidRDefault="00944C2C" w:rsidP="00E85F76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44C2C" w:rsidRPr="00944C2C" w:rsidRDefault="00944C2C" w:rsidP="00E85F76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44C2C" w:rsidRDefault="00944C2C" w:rsidP="00E85F7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4C2C" w:rsidRDefault="00944C2C" w:rsidP="00E85F7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4C2C" w:rsidRDefault="00944C2C" w:rsidP="00E85F7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033B" w:rsidRPr="000A1907" w:rsidRDefault="00D65B81" w:rsidP="00E85F7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</w:t>
      </w:r>
    </w:p>
    <w:p w:rsidR="00D65B81" w:rsidRPr="000A1907" w:rsidRDefault="00D65B81" w:rsidP="00E85F7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Целевой раздел</w:t>
      </w:r>
    </w:p>
    <w:p w:rsidR="00D65B81" w:rsidRPr="000A1907" w:rsidRDefault="00D65B81" w:rsidP="00E85F7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65B81" w:rsidRPr="000A1907" w:rsidRDefault="00D65B81" w:rsidP="00E85F7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Планируемые результаты освоения ООП НОО</w:t>
      </w:r>
    </w:p>
    <w:p w:rsidR="00D65B81" w:rsidRPr="000A1907" w:rsidRDefault="00D65B81" w:rsidP="00E85F7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Система оценки</w:t>
      </w:r>
    </w:p>
    <w:p w:rsidR="00D65B81" w:rsidRPr="000A1907" w:rsidRDefault="00D65B81" w:rsidP="00E85F7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Содержательный раздел</w:t>
      </w:r>
    </w:p>
    <w:p w:rsidR="00D65B81" w:rsidRPr="000A1907" w:rsidRDefault="00D65B81" w:rsidP="00E85F76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Программа формирования УУД</w:t>
      </w:r>
    </w:p>
    <w:p w:rsidR="00D65B81" w:rsidRPr="000A1907" w:rsidRDefault="00D65B81" w:rsidP="00E85F76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Программы учебных предметов, внеурочной деятельности</w:t>
      </w:r>
    </w:p>
    <w:p w:rsidR="00D65B81" w:rsidRPr="000A1907" w:rsidRDefault="00D65B81" w:rsidP="00E85F76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Программа духовно – нравственного развития</w:t>
      </w:r>
    </w:p>
    <w:p w:rsidR="00D65B81" w:rsidRPr="000A1907" w:rsidRDefault="00D65B81" w:rsidP="00E85F76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Программа формирования экологической культуры, ЗОЖ</w:t>
      </w:r>
    </w:p>
    <w:p w:rsidR="00D65B81" w:rsidRPr="000A1907" w:rsidRDefault="00D65B81" w:rsidP="00E85F76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Программа коррекционной работы</w:t>
      </w:r>
    </w:p>
    <w:p w:rsidR="00D65B81" w:rsidRPr="000A1907" w:rsidRDefault="00D65B81" w:rsidP="00E85F7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Организационный раздел</w:t>
      </w:r>
    </w:p>
    <w:p w:rsidR="00D65B81" w:rsidRPr="000A1907" w:rsidRDefault="00D65B81" w:rsidP="00E85F7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Учебный план</w:t>
      </w:r>
    </w:p>
    <w:p w:rsidR="00D65B81" w:rsidRPr="000A1907" w:rsidRDefault="00D65B81" w:rsidP="00E85F7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План внеурочной деятельности</w:t>
      </w:r>
    </w:p>
    <w:p w:rsidR="00D65B81" w:rsidRPr="000A1907" w:rsidRDefault="00D65B81" w:rsidP="00E85F7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Система условий реализации ООП НОО</w:t>
      </w:r>
    </w:p>
    <w:p w:rsidR="00D65B81" w:rsidRPr="000A1907" w:rsidRDefault="00D65B81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5B81" w:rsidRPr="000A1907" w:rsidRDefault="00D65B81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5B81" w:rsidRPr="000A1907" w:rsidRDefault="00D65B81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5B81" w:rsidRPr="000A1907" w:rsidRDefault="00D65B81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5B81" w:rsidRPr="000A1907" w:rsidRDefault="00D65B81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5B81" w:rsidRPr="000A1907" w:rsidRDefault="00D65B81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5B81" w:rsidRPr="000A1907" w:rsidRDefault="00D65B81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5B81" w:rsidRPr="000A1907" w:rsidRDefault="00D65B81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5B81" w:rsidRPr="000A1907" w:rsidRDefault="00D65B81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5B81" w:rsidRPr="000A1907" w:rsidRDefault="00D65B81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5B81" w:rsidRPr="000A1907" w:rsidRDefault="00D65B81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5B81" w:rsidRPr="000A1907" w:rsidRDefault="00D65B81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5B81" w:rsidRPr="000A1907" w:rsidRDefault="00D65B81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5B81" w:rsidRDefault="00D65B81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78AC" w:rsidRDefault="00F878AC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78AC" w:rsidRDefault="00F878AC" w:rsidP="00E85F76">
      <w:pPr>
        <w:spacing w:line="240" w:lineRule="auto"/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F878AC">
        <w:rPr>
          <w:rFonts w:ascii="Times New Roman" w:hAnsi="Times New Roman" w:cs="Times New Roman"/>
          <w:b/>
          <w:sz w:val="144"/>
          <w:szCs w:val="144"/>
        </w:rPr>
        <w:lastRenderedPageBreak/>
        <w:t>1.</w:t>
      </w:r>
    </w:p>
    <w:p w:rsidR="00F878AC" w:rsidRDefault="00F878AC" w:rsidP="00E85F76">
      <w:pPr>
        <w:spacing w:line="240" w:lineRule="auto"/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F878AC">
        <w:rPr>
          <w:rFonts w:ascii="Times New Roman" w:hAnsi="Times New Roman" w:cs="Times New Roman"/>
          <w:b/>
          <w:sz w:val="144"/>
          <w:szCs w:val="144"/>
        </w:rPr>
        <w:t>Целевой раздел</w:t>
      </w:r>
    </w:p>
    <w:p w:rsidR="00F878AC" w:rsidRDefault="00F878AC" w:rsidP="00E85F76">
      <w:pPr>
        <w:spacing w:line="240" w:lineRule="auto"/>
        <w:jc w:val="center"/>
        <w:rPr>
          <w:rFonts w:ascii="Times New Roman" w:hAnsi="Times New Roman" w:cs="Times New Roman"/>
          <w:b/>
          <w:sz w:val="144"/>
          <w:szCs w:val="144"/>
        </w:rPr>
      </w:pPr>
    </w:p>
    <w:p w:rsidR="00F878AC" w:rsidRDefault="00F878AC" w:rsidP="00E85F76">
      <w:pPr>
        <w:spacing w:line="240" w:lineRule="auto"/>
        <w:jc w:val="center"/>
        <w:rPr>
          <w:rFonts w:ascii="Times New Roman" w:hAnsi="Times New Roman" w:cs="Times New Roman"/>
          <w:b/>
          <w:sz w:val="144"/>
          <w:szCs w:val="144"/>
        </w:rPr>
      </w:pPr>
    </w:p>
    <w:p w:rsidR="00F878AC" w:rsidRDefault="00F878AC" w:rsidP="00E85F76">
      <w:pPr>
        <w:spacing w:line="240" w:lineRule="auto"/>
        <w:jc w:val="center"/>
        <w:rPr>
          <w:rFonts w:ascii="Times New Roman" w:hAnsi="Times New Roman" w:cs="Times New Roman"/>
          <w:b/>
          <w:sz w:val="144"/>
          <w:szCs w:val="144"/>
        </w:rPr>
      </w:pPr>
    </w:p>
    <w:p w:rsidR="00F878AC" w:rsidRPr="00F878AC" w:rsidRDefault="00F878AC" w:rsidP="00E85F76">
      <w:pPr>
        <w:spacing w:line="240" w:lineRule="auto"/>
        <w:jc w:val="center"/>
        <w:rPr>
          <w:rFonts w:ascii="Times New Roman" w:hAnsi="Times New Roman" w:cs="Times New Roman"/>
          <w:b/>
          <w:sz w:val="144"/>
          <w:szCs w:val="14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445"/>
      </w:tblGrid>
      <w:tr w:rsidR="00D65B81" w:rsidRPr="00F878AC" w:rsidTr="009E29B1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D65B81" w:rsidRPr="00F878AC" w:rsidRDefault="00D65B81" w:rsidP="00E85F76">
            <w:pPr>
              <w:pStyle w:val="a7"/>
              <w:rPr>
                <w:b/>
                <w:sz w:val="28"/>
                <w:szCs w:val="28"/>
              </w:rPr>
            </w:pPr>
          </w:p>
          <w:p w:rsidR="00EA7C52" w:rsidRDefault="00EA7C52" w:rsidP="00E85F76">
            <w:pPr>
              <w:spacing w:line="240" w:lineRule="auto"/>
              <w:jc w:val="center"/>
              <w:rPr>
                <w:rStyle w:val="a6"/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A7C52" w:rsidRDefault="00EA7C52" w:rsidP="00E85F76">
            <w:pPr>
              <w:spacing w:line="240" w:lineRule="auto"/>
              <w:jc w:val="center"/>
              <w:rPr>
                <w:rStyle w:val="a6"/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65B81" w:rsidRPr="00F878AC" w:rsidRDefault="00D65B81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78AC">
              <w:rPr>
                <w:rStyle w:val="a6"/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   Пояснительная записк</w:t>
            </w:r>
            <w:bookmarkStart w:id="0" w:name="1"/>
            <w:bookmarkEnd w:id="0"/>
            <w:r w:rsidRPr="00F878AC">
              <w:rPr>
                <w:rStyle w:val="a6"/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</w:tr>
    </w:tbl>
    <w:tbl>
      <w:tblPr>
        <w:tblpPr w:leftFromText="180" w:rightFromText="180" w:vertAnchor="text" w:horzAnchor="page" w:tblpX="496" w:tblpY="217"/>
        <w:tblOverlap w:val="never"/>
        <w:tblW w:w="5878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101"/>
      </w:tblGrid>
      <w:tr w:rsidR="00D65B81" w:rsidRPr="000A1907" w:rsidTr="00D65B81">
        <w:trPr>
          <w:tblCellSpacing w:w="7" w:type="dxa"/>
        </w:trPr>
        <w:tc>
          <w:tcPr>
            <w:tcW w:w="4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B81" w:rsidRPr="000A1907" w:rsidRDefault="00D65B81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Style w:val="a6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           </w:t>
            </w:r>
            <w:proofErr w:type="gramStart"/>
            <w:r w:rsidRPr="000A1907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Образовательная программа началь</w:t>
            </w:r>
            <w:r w:rsidRPr="000A1907">
              <w:rPr>
                <w:rStyle w:val="a6"/>
                <w:rFonts w:ascii="Times New Roman" w:hAnsi="Times New Roman" w:cs="Times New Roman"/>
                <w:sz w:val="28"/>
                <w:szCs w:val="28"/>
              </w:rPr>
              <w:softHyphen/>
              <w:t xml:space="preserve">ного общего образования ГБООУ РМ «Шейн – Майданская санаторная школа – интернат»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0A1907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разработана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тре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бованиями федерального государственного образовательного стандарта начального общего образования (далее — Стандарт) к структуре основной образовательной программы, </w:t>
            </w:r>
            <w:r w:rsidRPr="000A1907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определя</w:t>
            </w:r>
            <w:r w:rsidRPr="000A1907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ет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 и организацию образовательного процесса на ступени начального общего образования и направлена на формирование общей культуры обучающихся, на их духовно-нравственное, социальное, личностное и интеллектуальное развитие, на создание основы</w:t>
            </w:r>
            <w:proofErr w:type="gramEnd"/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 для самостоятельной реализа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ции учебной деятельности, обеспечивающей социальную успешность, развитие творческих способностей, саморазвитие и самосовершенствование, сохранение и укрепление здоровья обучающихся. </w:t>
            </w:r>
            <w:proofErr w:type="gramStart"/>
            <w:r w:rsidRPr="000A1907">
              <w:rPr>
                <w:rStyle w:val="a6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Программа разработана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 с учётом образовательных потребностей и запросов обучающихся, а также концептуальных положений УМК «Школа России», реализующих фундаментальное ядро содержания современного общего начального образования (базовые национальные ценности, программные элементы научного знания, УУД).</w:t>
            </w:r>
            <w:proofErr w:type="gramEnd"/>
          </w:p>
          <w:p w:rsidR="00D65B81" w:rsidRPr="000A1907" w:rsidRDefault="00D65B81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           Начальная школа — особый этап в жизни ребёнка, связанный:</w:t>
            </w:r>
          </w:p>
          <w:p w:rsidR="00D65B81" w:rsidRPr="000A1907" w:rsidRDefault="00D65B81" w:rsidP="00E85F7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с изменением при поступлении в школу ведущей деятельности ребёнка — с переходом к учебной деятельности (при сохранении значимости игровой), </w:t>
            </w:r>
            <w:r w:rsidRPr="000A190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имеющей общественный характер и являющейся социальной по содержанию;</w:t>
            </w:r>
          </w:p>
          <w:p w:rsidR="00D65B81" w:rsidRPr="000A1907" w:rsidRDefault="00D65B81" w:rsidP="00E85F7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 освоением новой социальной позиции, расширением сферы взаимодействия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ребёнка с окружающим миром, развитием потребностей в общении, познании, социальном признании и самовыражении;</w:t>
            </w:r>
          </w:p>
          <w:p w:rsidR="00D65B81" w:rsidRPr="000A1907" w:rsidRDefault="00D65B81" w:rsidP="00E85F7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с принятием и освоением ребёнком новой социальной роли ученика, выражающейся в формировании внутренней позиции школьника, определяющей новый образ школьной жизни и перспективы личностного и познавательного развития;</w:t>
            </w:r>
          </w:p>
          <w:p w:rsidR="00D65B81" w:rsidRPr="000A1907" w:rsidRDefault="00D65B81" w:rsidP="00E85F7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с формированием у школьника основ умения учиться и способности к организации своей деятельности: принимать, сохранять цели и следовать им в учебной деятельности; планировать свою деятельность, осуществлять её контроль и оценку; взаимодействовать с учителем и сверстниками в учебном процессе;</w:t>
            </w:r>
          </w:p>
          <w:p w:rsidR="00D65B81" w:rsidRPr="000A1907" w:rsidRDefault="00D65B81" w:rsidP="00E85F7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с изменением самооценки ребёнка, которая приобретает черты адекватности и </w:t>
            </w:r>
            <w:proofErr w:type="spellStart"/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рефлексивности</w:t>
            </w:r>
            <w:proofErr w:type="gramStart"/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0A190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</w:t>
            </w:r>
            <w:proofErr w:type="spellEnd"/>
            <w:proofErr w:type="gramEnd"/>
            <w:r w:rsidRPr="000A190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моральным развитием, которое существенным образом связано с характером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сотрудничества с взрослыми и сверстниками, общением и межличностными отношениями дружбы, становлением основ гражданской идентичности и мировоззрения.</w:t>
            </w:r>
          </w:p>
          <w:p w:rsidR="00D65B81" w:rsidRPr="000A1907" w:rsidRDefault="00D65B81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            Учитываются  </w:t>
            </w:r>
            <w:proofErr w:type="gramStart"/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характерные</w:t>
            </w:r>
            <w:proofErr w:type="gramEnd"/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 для младшего школьного возраста (от 6,5 до 11 лет): </w:t>
            </w:r>
          </w:p>
          <w:p w:rsidR="00D65B81" w:rsidRPr="000A1907" w:rsidRDefault="00D65B81" w:rsidP="00E85F7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особенности, формируемые на данной ступени образования: словесно - логическое мышление, произвольная смысловая память, произвольное внимание, письменная речь, анализ, рефлексия содержания, планирование и умение действовать, </w:t>
            </w:r>
            <w:proofErr w:type="spellStart"/>
            <w:proofErr w:type="gramStart"/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знаково</w:t>
            </w:r>
            <w:proofErr w:type="spellEnd"/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 - символическое</w:t>
            </w:r>
            <w:proofErr w:type="gramEnd"/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 мышление, </w:t>
            </w:r>
            <w:r w:rsidRPr="000A190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осуществляемое как моделирование существенных связей и отношений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объектов;</w:t>
            </w:r>
          </w:p>
          <w:p w:rsidR="00D65B81" w:rsidRPr="000A1907" w:rsidRDefault="00D65B81" w:rsidP="00E85F7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lastRenderedPageBreak/>
              <w:t xml:space="preserve">развитие целенаправленной и мотивированной активности обучающегося,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направленной на овладение учебной деятельностью, основой которой </w:t>
            </w:r>
            <w:r w:rsidRPr="000A190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выступает формирование устойчивой системы учебно-познавательных и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социальных мотивов и личностного смысла учения.</w:t>
            </w:r>
          </w:p>
          <w:p w:rsidR="00D65B81" w:rsidRPr="000A1907" w:rsidRDefault="00D65B81" w:rsidP="00E85F76">
            <w:pPr>
              <w:spacing w:line="240" w:lineRule="auto"/>
              <w:ind w:firstLine="696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При определении направлений основной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образовательной программы учитываются разные темпы в</w:t>
            </w:r>
            <w:r w:rsidRPr="000A190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развитии детей, индивидуальные различия в их познавательной </w:t>
            </w:r>
            <w:r w:rsidRPr="000A190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деятельности, восприятии, внимании, памяти, мышлении, речи, моторике, </w:t>
            </w:r>
            <w:r w:rsidRPr="000A190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связанные с возрастными, психологическими и физиологическими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индивидуальными особенностями детей младшего школьного возраста.</w:t>
            </w:r>
          </w:p>
          <w:p w:rsidR="00D65B81" w:rsidRPr="000A1907" w:rsidRDefault="00D65B81" w:rsidP="00E85F76">
            <w:pPr>
              <w:spacing w:line="240" w:lineRule="auto"/>
              <w:ind w:firstLine="691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D65B81" w:rsidRPr="000A1907" w:rsidRDefault="00D65B81" w:rsidP="00E85F76">
            <w:pPr>
              <w:spacing w:line="240" w:lineRule="auto"/>
              <w:ind w:firstLine="691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Style w:val="a5"/>
                <w:rFonts w:ascii="Times New Roman" w:hAnsi="Times New Roman" w:cs="Times New Roman"/>
                <w:spacing w:val="-8"/>
                <w:sz w:val="28"/>
                <w:szCs w:val="28"/>
              </w:rPr>
              <w:t>Целью реализации</w:t>
            </w:r>
            <w:r w:rsidRPr="000A190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основной образовательной программы начального </w:t>
            </w:r>
            <w:r w:rsidRPr="000A190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общего образования является обеспечение планируемых результатов по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достижению выпускником начальной общеобразовательной школы целевых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установок, знаний, умений, навыков и компетенций, определяемых </w:t>
            </w:r>
            <w:r w:rsidRPr="000A190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личностными, семейными, общественными, государственными потребностями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и возможностями ребёнка младшего школьного возраста, индивидуальными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особенностями его развития и состояния здоровья.</w:t>
            </w:r>
          </w:p>
          <w:p w:rsidR="00D65B81" w:rsidRPr="000A1907" w:rsidRDefault="00D65B81" w:rsidP="00E85F76">
            <w:pPr>
              <w:pStyle w:val="a7"/>
              <w:spacing w:before="0" w:beforeAutospacing="0" w:after="0" w:afterAutospacing="0"/>
              <w:ind w:left="19" w:firstLine="691"/>
              <w:rPr>
                <w:sz w:val="28"/>
                <w:szCs w:val="28"/>
              </w:rPr>
            </w:pPr>
            <w:r w:rsidRPr="000A1907">
              <w:rPr>
                <w:sz w:val="28"/>
                <w:szCs w:val="28"/>
              </w:rPr>
              <w:t> </w:t>
            </w:r>
          </w:p>
          <w:p w:rsidR="00D65B81" w:rsidRPr="000A1907" w:rsidRDefault="00D65B81" w:rsidP="00E85F76">
            <w:pPr>
              <w:pStyle w:val="a7"/>
              <w:spacing w:before="0" w:beforeAutospacing="0" w:after="0" w:afterAutospacing="0"/>
              <w:ind w:left="19" w:firstLine="691"/>
              <w:rPr>
                <w:sz w:val="28"/>
                <w:szCs w:val="28"/>
              </w:rPr>
            </w:pPr>
            <w:r w:rsidRPr="000A1907">
              <w:rPr>
                <w:spacing w:val="-3"/>
                <w:sz w:val="28"/>
                <w:szCs w:val="28"/>
              </w:rPr>
              <w:t xml:space="preserve">В основе реализации основной образовательной программы лежит </w:t>
            </w:r>
            <w:r w:rsidRPr="000A1907">
              <w:rPr>
                <w:spacing w:val="-10"/>
                <w:sz w:val="28"/>
                <w:szCs w:val="28"/>
              </w:rPr>
              <w:t xml:space="preserve">системно - </w:t>
            </w:r>
            <w:proofErr w:type="spellStart"/>
            <w:r w:rsidRPr="000A1907">
              <w:rPr>
                <w:spacing w:val="-10"/>
                <w:sz w:val="28"/>
                <w:szCs w:val="28"/>
              </w:rPr>
              <w:t>деятельностный</w:t>
            </w:r>
            <w:proofErr w:type="spellEnd"/>
            <w:r w:rsidRPr="000A1907">
              <w:rPr>
                <w:spacing w:val="-10"/>
                <w:sz w:val="28"/>
                <w:szCs w:val="28"/>
              </w:rPr>
              <w:t xml:space="preserve"> подход, который предполагает:</w:t>
            </w:r>
          </w:p>
          <w:p w:rsidR="00D65B81" w:rsidRPr="000A1907" w:rsidRDefault="00D65B81" w:rsidP="00E85F7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воспитание и развитие качеств личности, отвечающих требованиям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информационного общества, инновационной экономики, задачам построения </w:t>
            </w:r>
            <w:r w:rsidRPr="000A190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российского гражданского общества на основе принципов толерантности, </w:t>
            </w:r>
            <w:r w:rsidRPr="000A190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диалога культур и уважения его многонационального,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поликультурного и </w:t>
            </w:r>
            <w:proofErr w:type="spellStart"/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поликонфессионального</w:t>
            </w:r>
            <w:proofErr w:type="spellEnd"/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 состава;</w:t>
            </w:r>
          </w:p>
          <w:p w:rsidR="00D65B81" w:rsidRPr="000A1907" w:rsidRDefault="00D65B81" w:rsidP="00E85F7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переход к стратегии социального проектирования и конструирования на </w:t>
            </w:r>
            <w:r w:rsidRPr="000A190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основе разработки содержания и технологий образования, определяющих пути </w:t>
            </w:r>
            <w:r w:rsidRPr="000A1907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и способы достижения социально желаемого уровня личностного и </w:t>
            </w:r>
            <w:r w:rsidRPr="000A190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познавательного развития обучающихся;</w:t>
            </w:r>
          </w:p>
          <w:p w:rsidR="00D65B81" w:rsidRPr="000A1907" w:rsidRDefault="00D65B81" w:rsidP="00E85F7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ориентацию на достижение цели и основного результата образования —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развитие личности обучающегося на основе освоения универсальных учебных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действий, познания и освоения мира;</w:t>
            </w:r>
          </w:p>
          <w:p w:rsidR="00D65B81" w:rsidRPr="000A1907" w:rsidRDefault="00D65B81" w:rsidP="00E85F7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признание решающей роли содержания образования, способов организации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образовательной деятельности и учебного сотрудничества в достижении целей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личностного и социального развития обучающихся;</w:t>
            </w:r>
          </w:p>
          <w:p w:rsidR="00D65B81" w:rsidRPr="000A1907" w:rsidRDefault="00D65B81" w:rsidP="00E85F7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учёт индивидуальных возрастных, психологических и физиологических </w:t>
            </w:r>
            <w:r w:rsidRPr="000A190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особенностей обучающихся, роли и значения видов деятельности и форм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общения при определении </w:t>
            </w:r>
            <w:proofErr w:type="spellStart"/>
            <w:proofErr w:type="gramStart"/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образовательно</w:t>
            </w:r>
            <w:proofErr w:type="spellEnd"/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- воспитательных</w:t>
            </w:r>
            <w:proofErr w:type="gramEnd"/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целей и путей их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достижения;</w:t>
            </w:r>
          </w:p>
          <w:p w:rsidR="00D65B81" w:rsidRPr="000A1907" w:rsidRDefault="00D65B81" w:rsidP="00E85F7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обеспечение преемственности дошкольного, начального общего, основного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общего, среднего (полного) общего образования;</w:t>
            </w:r>
          </w:p>
          <w:p w:rsidR="00D65B81" w:rsidRPr="000A1907" w:rsidRDefault="00D65B81" w:rsidP="00E85F7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индивидуальных образовательных траекторий и </w:t>
            </w:r>
            <w:r w:rsidRPr="000A1907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индивидуального развития каждого обучающегося (включая одарённых детей и </w:t>
            </w:r>
            <w:r w:rsidRPr="000A190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детей с ограниченными возможностями здоровья), обеспечивающих рост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творческого потенциала, познавательных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lastRenderedPageBreak/>
              <w:t xml:space="preserve">мотивов, обогащение форм учебного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сотрудничества и расширение зоны ближайшего развития.</w:t>
            </w:r>
          </w:p>
          <w:p w:rsidR="00D65B81" w:rsidRPr="000A1907" w:rsidRDefault="00D65B81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           Основными субъектами образовательного процесса в школе – интернате являются:</w:t>
            </w:r>
          </w:p>
          <w:p w:rsidR="00D65B81" w:rsidRPr="000A1907" w:rsidRDefault="00D65B81" w:rsidP="00E85F7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обучающиеся (1-4 классы)</w:t>
            </w:r>
          </w:p>
          <w:p w:rsidR="00D65B81" w:rsidRPr="000A1907" w:rsidRDefault="00D65B81" w:rsidP="00E85F7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родители обучающихся 1-4 классов</w:t>
            </w:r>
          </w:p>
          <w:p w:rsidR="00D65B81" w:rsidRPr="000A1907" w:rsidRDefault="00D65B81" w:rsidP="00E85F7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</w:p>
          <w:p w:rsidR="00D65B81" w:rsidRPr="000A1907" w:rsidRDefault="00D65B81" w:rsidP="00E85F7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общественность (Совет школы, Попечительский совет)</w:t>
            </w:r>
          </w:p>
          <w:p w:rsidR="00D65B81" w:rsidRPr="000A1907" w:rsidRDefault="00D65B81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           Функции, права и обязанности участников образовательного процесса закреплены в локальных актах школы (Устав, Положение о Совете школы, Положение о Попечительском совете).</w:t>
            </w:r>
          </w:p>
          <w:p w:rsidR="00D65B81" w:rsidRPr="000A1907" w:rsidRDefault="00D65B81" w:rsidP="00E85F76">
            <w:pPr>
              <w:spacing w:line="240" w:lineRule="auto"/>
              <w:ind w:firstLine="689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>Основная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r w:rsidRPr="000A1907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образовательная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r w:rsidRPr="000A1907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программа</w:t>
            </w:r>
            <w:r w:rsidRPr="000A190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содержит следующие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разделы:</w:t>
            </w:r>
          </w:p>
          <w:p w:rsidR="00D65B81" w:rsidRPr="000A1907" w:rsidRDefault="00D65B81" w:rsidP="00E85F7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Целевой раздел</w:t>
            </w:r>
          </w:p>
          <w:p w:rsidR="00D65B81" w:rsidRPr="000A1907" w:rsidRDefault="00D65B81" w:rsidP="00E85F7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Содержательный раздел</w:t>
            </w:r>
          </w:p>
          <w:p w:rsidR="00D65B81" w:rsidRPr="000A1907" w:rsidRDefault="00D65B81" w:rsidP="00E85F7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Организационный раздел</w:t>
            </w:r>
          </w:p>
          <w:p w:rsidR="00D65B81" w:rsidRPr="000A1907" w:rsidRDefault="00D65B81" w:rsidP="00E85F76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Содержание основной образовательной программы начального общего </w:t>
            </w:r>
            <w:r w:rsidRPr="000A190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образования формируется с учётом </w:t>
            </w:r>
            <w:proofErr w:type="spellStart"/>
            <w:r w:rsidRPr="000A190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социокультурных</w:t>
            </w:r>
            <w:proofErr w:type="spellEnd"/>
            <w:r w:rsidRPr="000A190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особенностей и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потребностей посёлка, области, социального заказа родителей.</w:t>
            </w:r>
          </w:p>
          <w:p w:rsidR="00D65B81" w:rsidRPr="000A1907" w:rsidRDefault="00D65B81" w:rsidP="00E85F76">
            <w:pPr>
              <w:spacing w:line="240" w:lineRule="auto"/>
              <w:ind w:firstLine="706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Формы, средства и методы обучения, духовно - нравственного развития и </w:t>
            </w:r>
            <w:r w:rsidRPr="000A190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воспитания обучающихся, система оценок, формы, порядок и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периодичность их промежуточной аттестации определяются уставом школы – интерната </w:t>
            </w:r>
            <w:r w:rsidRPr="000A1907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и соответствуют требованиям Закона Российской Федерации «Об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образовании», Федерального стандарта и положениям Концепции духовно - нравственного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развития и воспитания личности гражданина России.</w:t>
            </w:r>
          </w:p>
          <w:p w:rsidR="00D65B81" w:rsidRPr="000A1907" w:rsidRDefault="00D65B81" w:rsidP="00E85F76">
            <w:pPr>
              <w:spacing w:line="240" w:lineRule="auto"/>
              <w:ind w:firstLine="701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Учебная нагрузка и режим занятий обучающихся определяются в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соответствии с действующими санитарными нормами (пятидневная учебная неделя для 1 класса) и шестидневная для 2-4 классов.</w:t>
            </w:r>
          </w:p>
          <w:p w:rsidR="00D65B81" w:rsidRPr="000A1907" w:rsidRDefault="00D65B81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Основная образовательная программа предусматривает:</w:t>
            </w:r>
          </w:p>
          <w:p w:rsidR="00D65B81" w:rsidRPr="000A1907" w:rsidRDefault="00D65B81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1) достижение планируемых результатов освоения основной образовательной </w:t>
            </w:r>
            <w:r w:rsidRPr="000A1907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программы начального общего образования всеми обучающимися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65B81" w:rsidRPr="000A1907" w:rsidRDefault="00D65B81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2) выявление и развитие способностей обучающихся, в том числе одарённых </w:t>
            </w:r>
            <w:r w:rsidRPr="000A190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детей, через систему секций и кружков, организацию </w:t>
            </w:r>
            <w:r w:rsidRPr="000A190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общественно полезной деятельности</w:t>
            </w:r>
            <w:r w:rsidR="00830790" w:rsidRPr="000A190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;</w:t>
            </w:r>
          </w:p>
          <w:p w:rsidR="00D65B81" w:rsidRPr="000A1907" w:rsidRDefault="00D65B81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Pr="000A190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организацию интеллектуальных и творческих соревнований, научно -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технического творчества и проектно - исследовательской деятельности;</w:t>
            </w:r>
          </w:p>
          <w:p w:rsidR="00D65B81" w:rsidRPr="000A1907" w:rsidRDefault="00D65B81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использование в образовательном процессе современных образовательных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технологий (развивающее обучение, информационно-коммуникативные, игровые, </w:t>
            </w:r>
            <w:proofErr w:type="spellStart"/>
            <w:r w:rsidRPr="000A19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здоровьесберегающие</w:t>
            </w:r>
            <w:proofErr w:type="spellEnd"/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, проблемного обучения);</w:t>
            </w:r>
            <w:proofErr w:type="gramEnd"/>
          </w:p>
          <w:p w:rsidR="00D65B81" w:rsidRPr="000A1907" w:rsidRDefault="00D65B81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Pr="000A190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возможность эффективной самостоятельной работы обучающихся при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поддержке педагогов;</w:t>
            </w:r>
          </w:p>
          <w:p w:rsidR="00D65B81" w:rsidRPr="000A1907" w:rsidRDefault="00D65B81" w:rsidP="00E85F76">
            <w:pPr>
              <w:spacing w:after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  </w:t>
            </w:r>
            <w:r w:rsidRPr="000A1907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ГБООУ РМ «Шейн – Майданская санаторная школа – интернат</w:t>
            </w:r>
            <w:r w:rsidRPr="000A190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, реализующая основную образовательную программу </w:t>
            </w:r>
            <w:r w:rsidRPr="000A190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начального общего образования, обязуется обеспечить ознакомление </w:t>
            </w: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обучающихся и их родителей (законных представителей) как участников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образовательного процесса:</w:t>
            </w:r>
          </w:p>
          <w:p w:rsidR="00D65B81" w:rsidRPr="000A1907" w:rsidRDefault="00D65B81" w:rsidP="00E85F76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с уставом и другими документами, регламентирующими осуществление 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образовательного процесса в школе;</w:t>
            </w:r>
          </w:p>
          <w:p w:rsidR="00D65B81" w:rsidRPr="000A1907" w:rsidRDefault="00D65B81" w:rsidP="00E85F76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 их правами и обязанностями в части формирования и реализации основной образовательной программы начального общего образования, установленными законодательством Российской Федерации и уставом  школы.</w:t>
            </w: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5B81" w:rsidRPr="000A1907" w:rsidRDefault="00D65B81" w:rsidP="00E85F76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1907">
              <w:rPr>
                <w:rFonts w:ascii="Times New Roman" w:hAnsi="Times New Roman" w:cs="Times New Roman"/>
                <w:sz w:val="28"/>
                <w:szCs w:val="28"/>
              </w:rPr>
              <w:t>Нор</w:t>
            </w:r>
            <w:r w:rsidRPr="000A1907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мативный  срок освоения образовательной программы – 4 года.</w:t>
            </w:r>
          </w:p>
        </w:tc>
      </w:tr>
    </w:tbl>
    <w:p w:rsidR="00D65B81" w:rsidRPr="000A1907" w:rsidRDefault="00D65B81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0790" w:rsidRPr="000A1907" w:rsidRDefault="00830790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0790" w:rsidRPr="000A1907" w:rsidRDefault="00830790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0790" w:rsidRPr="000A1907" w:rsidRDefault="00830790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0790" w:rsidRPr="000A1907" w:rsidRDefault="00830790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0790" w:rsidRPr="000A1907" w:rsidRDefault="00830790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0790" w:rsidRPr="000A1907" w:rsidRDefault="00830790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0790" w:rsidRPr="000A1907" w:rsidRDefault="00830790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0790" w:rsidRPr="000A1907" w:rsidRDefault="00830790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0790" w:rsidRPr="000A1907" w:rsidRDefault="00830790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0790" w:rsidRDefault="00830790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7C52" w:rsidRDefault="00EA7C5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7C52" w:rsidRDefault="00EA7C5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7C52" w:rsidRDefault="00EA7C5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7C52" w:rsidRDefault="00EA7C5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7C52" w:rsidRDefault="00EA7C5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7C52" w:rsidRDefault="00EA7C5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7C52" w:rsidRPr="000A1907" w:rsidRDefault="00EA7C5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A2D6D" w:rsidRPr="000A1907" w:rsidRDefault="00AA2D6D" w:rsidP="00E85F7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907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ООП НОО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Планируемые результаты освоения основной образовательной программы начального общего образования являются важнейшим механизмом реализации требований ФГОС к качеству образования  в начальных классах. Система планируемых результатов отражает состав тех </w:t>
      </w:r>
      <w:r w:rsidRPr="000A1907">
        <w:rPr>
          <w:rStyle w:val="a5"/>
          <w:sz w:val="28"/>
          <w:szCs w:val="28"/>
        </w:rPr>
        <w:t>универсальных учебных действий</w:t>
      </w:r>
      <w:r w:rsidRPr="000A1907">
        <w:rPr>
          <w:sz w:val="28"/>
          <w:szCs w:val="28"/>
        </w:rPr>
        <w:t xml:space="preserve"> (личностных, регулятивных, познавательных, коммуникативных) и </w:t>
      </w:r>
      <w:r w:rsidRPr="000A1907">
        <w:rPr>
          <w:rStyle w:val="a5"/>
          <w:sz w:val="28"/>
          <w:szCs w:val="28"/>
        </w:rPr>
        <w:t xml:space="preserve">предметных умений, </w:t>
      </w:r>
      <w:r w:rsidRPr="000A1907">
        <w:rPr>
          <w:sz w:val="28"/>
          <w:szCs w:val="28"/>
        </w:rPr>
        <w:t>которыми овладеют школьники.  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В данном разделе  программы  описывается состав каждой группы </w:t>
      </w:r>
      <w:r w:rsidRPr="000A1907">
        <w:rPr>
          <w:rStyle w:val="a5"/>
          <w:sz w:val="28"/>
          <w:szCs w:val="28"/>
        </w:rPr>
        <w:t>универсальных учебных действий</w:t>
      </w:r>
      <w:r w:rsidRPr="000A1907">
        <w:rPr>
          <w:sz w:val="28"/>
          <w:szCs w:val="28"/>
        </w:rPr>
        <w:t xml:space="preserve">, подлежащих формированию на междисциплинарном уровне, т.е. в рамках всех изучаемых предметов с учётом специфики содержания каждого из них. </w:t>
      </w:r>
      <w:r w:rsidRPr="000A1907">
        <w:rPr>
          <w:rStyle w:val="a5"/>
          <w:sz w:val="28"/>
          <w:szCs w:val="28"/>
        </w:rPr>
        <w:t xml:space="preserve">Предметные умения, </w:t>
      </w:r>
      <w:r w:rsidRPr="000A1907">
        <w:rPr>
          <w:sz w:val="28"/>
          <w:szCs w:val="28"/>
        </w:rPr>
        <w:t>формируемые в рамках каждой учебной дисциплины, а также состав универсальных учебных действий, преломлённых через её содержание.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К  числу  </w:t>
      </w:r>
      <w:r w:rsidRPr="000A1907">
        <w:rPr>
          <w:rStyle w:val="a5"/>
          <w:sz w:val="28"/>
          <w:szCs w:val="28"/>
        </w:rPr>
        <w:t>планируемых  результатов</w:t>
      </w:r>
      <w:r w:rsidRPr="000A1907">
        <w:rPr>
          <w:sz w:val="28"/>
          <w:szCs w:val="28"/>
        </w:rPr>
        <w:t>  освоения  ООП НОО отнесены: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· </w:t>
      </w:r>
      <w:r w:rsidRPr="000A1907">
        <w:rPr>
          <w:sz w:val="28"/>
          <w:szCs w:val="28"/>
          <w:u w:val="single"/>
        </w:rPr>
        <w:t>личностные результаты</w:t>
      </w:r>
      <w:r w:rsidRPr="000A1907">
        <w:rPr>
          <w:sz w:val="28"/>
          <w:szCs w:val="28"/>
        </w:rPr>
        <w:t xml:space="preserve"> — готовность и способность </w:t>
      </w:r>
      <w:proofErr w:type="gramStart"/>
      <w:r w:rsidRPr="000A1907">
        <w:rPr>
          <w:sz w:val="28"/>
          <w:szCs w:val="28"/>
        </w:rPr>
        <w:t>обучающихся</w:t>
      </w:r>
      <w:proofErr w:type="gramEnd"/>
      <w:r w:rsidRPr="000A1907">
        <w:rPr>
          <w:sz w:val="28"/>
          <w:szCs w:val="28"/>
        </w:rPr>
        <w:t xml:space="preserve"> к саморазвитию,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proofErr w:type="spellStart"/>
      <w:r w:rsidRPr="000A1907">
        <w:rPr>
          <w:sz w:val="28"/>
          <w:szCs w:val="28"/>
        </w:rPr>
        <w:t>сформированность</w:t>
      </w:r>
      <w:proofErr w:type="spellEnd"/>
      <w:r w:rsidRPr="000A1907">
        <w:rPr>
          <w:sz w:val="28"/>
          <w:szCs w:val="28"/>
        </w:rPr>
        <w:t>  мотивации  к  учению  и  познанию,  ценностно-смысловые  установки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выпускников  начальной  школы,  отражающие  их  индивидуально-личностные  позиции,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социальные компетентности, личностные качества; </w:t>
      </w:r>
      <w:proofErr w:type="spellStart"/>
      <w:r w:rsidRPr="000A1907">
        <w:rPr>
          <w:sz w:val="28"/>
          <w:szCs w:val="28"/>
        </w:rPr>
        <w:t>сформированность</w:t>
      </w:r>
      <w:proofErr w:type="spellEnd"/>
      <w:r w:rsidRPr="000A1907">
        <w:rPr>
          <w:sz w:val="28"/>
          <w:szCs w:val="28"/>
        </w:rPr>
        <w:t xml:space="preserve"> основ российской, гражданской идентичности;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·  </w:t>
      </w:r>
      <w:proofErr w:type="spellStart"/>
      <w:r w:rsidRPr="000A1907">
        <w:rPr>
          <w:sz w:val="28"/>
          <w:szCs w:val="28"/>
          <w:u w:val="single"/>
        </w:rPr>
        <w:t>метапредметные</w:t>
      </w:r>
      <w:proofErr w:type="spellEnd"/>
      <w:r w:rsidRPr="000A1907">
        <w:rPr>
          <w:sz w:val="28"/>
          <w:szCs w:val="28"/>
          <w:u w:val="single"/>
        </w:rPr>
        <w:t>  результаты</w:t>
      </w:r>
      <w:r w:rsidRPr="000A1907">
        <w:rPr>
          <w:sz w:val="28"/>
          <w:szCs w:val="28"/>
        </w:rPr>
        <w:t xml:space="preserve"> —  освоенные  </w:t>
      </w:r>
      <w:proofErr w:type="gramStart"/>
      <w:r w:rsidRPr="000A1907">
        <w:rPr>
          <w:sz w:val="28"/>
          <w:szCs w:val="28"/>
        </w:rPr>
        <w:t>обучающимися</w:t>
      </w:r>
      <w:proofErr w:type="gramEnd"/>
      <w:r w:rsidRPr="000A1907">
        <w:rPr>
          <w:sz w:val="28"/>
          <w:szCs w:val="28"/>
        </w:rPr>
        <w:t>  универсальные  учебные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действия (познавательные, регулятивные и коммуникативные);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·  </w:t>
      </w:r>
      <w:r w:rsidRPr="000A1907">
        <w:rPr>
          <w:sz w:val="28"/>
          <w:szCs w:val="28"/>
          <w:u w:val="single"/>
        </w:rPr>
        <w:t>предметные  результаты</w:t>
      </w:r>
      <w:r w:rsidRPr="000A1907">
        <w:rPr>
          <w:sz w:val="28"/>
          <w:szCs w:val="28"/>
        </w:rPr>
        <w:t xml:space="preserve"> —  освоенные  </w:t>
      </w:r>
      <w:proofErr w:type="gramStart"/>
      <w:r w:rsidRPr="000A1907">
        <w:rPr>
          <w:sz w:val="28"/>
          <w:szCs w:val="28"/>
        </w:rPr>
        <w:t>обучающимися</w:t>
      </w:r>
      <w:proofErr w:type="gramEnd"/>
      <w:r w:rsidRPr="000A1907">
        <w:rPr>
          <w:sz w:val="28"/>
          <w:szCs w:val="28"/>
        </w:rPr>
        <w:t>  в  ходе  изучения  учебных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предметов  опыт  специфической  для  каждой  предметной  области  деятельности  </w:t>
      </w:r>
      <w:proofErr w:type="gramStart"/>
      <w:r w:rsidRPr="000A1907">
        <w:rPr>
          <w:sz w:val="28"/>
          <w:szCs w:val="28"/>
        </w:rPr>
        <w:t>по</w:t>
      </w:r>
      <w:proofErr w:type="gramEnd"/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получению  нового  знания,  его  преобразованию  и  применению,  а  также  система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основополагающих  элементов научного  знания, </w:t>
      </w:r>
      <w:proofErr w:type="gramStart"/>
      <w:r w:rsidRPr="000A1907">
        <w:rPr>
          <w:sz w:val="28"/>
          <w:szCs w:val="28"/>
        </w:rPr>
        <w:t>лежащая</w:t>
      </w:r>
      <w:proofErr w:type="gramEnd"/>
      <w:r w:rsidRPr="000A1907">
        <w:rPr>
          <w:sz w:val="28"/>
          <w:szCs w:val="28"/>
        </w:rPr>
        <w:t>  в основе  современной научной картины мира.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lastRenderedPageBreak/>
        <w:t xml:space="preserve">         </w:t>
      </w:r>
      <w:r w:rsidRPr="000A1907">
        <w:rPr>
          <w:b/>
          <w:sz w:val="28"/>
          <w:szCs w:val="28"/>
          <w:u w:val="single"/>
        </w:rPr>
        <w:t>Личностные  результаты</w:t>
      </w:r>
      <w:r w:rsidRPr="000A1907">
        <w:rPr>
          <w:sz w:val="28"/>
          <w:szCs w:val="28"/>
        </w:rPr>
        <w:t xml:space="preserve"> формируются  за  счёт  реализации,  как программ  отдельных учебных  предметов,  так  и  программы  духовно-нравственного  развития  и  воспитания обучающихся,  программы  формирования  культуры  здорового  и  безопасного  образа жизни.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        </w:t>
      </w:r>
      <w:proofErr w:type="spellStart"/>
      <w:r w:rsidRPr="000A1907">
        <w:rPr>
          <w:b/>
          <w:sz w:val="28"/>
          <w:szCs w:val="28"/>
          <w:u w:val="single"/>
        </w:rPr>
        <w:t>Метапредметные</w:t>
      </w:r>
      <w:proofErr w:type="spellEnd"/>
      <w:r w:rsidRPr="000A1907">
        <w:rPr>
          <w:b/>
          <w:sz w:val="28"/>
          <w:szCs w:val="28"/>
          <w:u w:val="single"/>
        </w:rPr>
        <w:t>  результаты</w:t>
      </w:r>
      <w:r w:rsidRPr="000A1907">
        <w:rPr>
          <w:sz w:val="28"/>
          <w:szCs w:val="28"/>
        </w:rPr>
        <w:t>  формируются  за  счёт  реализации  программы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формирования  универсальных  учебных  действий  и  программ  всех  без  исключения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учебных предметов.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 При этом отдельно, в силу значимости, вынесены </w:t>
      </w:r>
      <w:proofErr w:type="spellStart"/>
      <w:r w:rsidRPr="000A1907">
        <w:rPr>
          <w:sz w:val="28"/>
          <w:szCs w:val="28"/>
        </w:rPr>
        <w:t>метапредметные</w:t>
      </w:r>
      <w:proofErr w:type="spellEnd"/>
      <w:r w:rsidRPr="000A1907">
        <w:rPr>
          <w:sz w:val="28"/>
          <w:szCs w:val="28"/>
        </w:rPr>
        <w:t xml:space="preserve"> результаты обучения чтению и работе с текстом.</w:t>
      </w:r>
    </w:p>
    <w:p w:rsidR="00AA2D6D" w:rsidRPr="000A1907" w:rsidRDefault="00AA2D6D" w:rsidP="00E85F76">
      <w:pPr>
        <w:pStyle w:val="a7"/>
        <w:jc w:val="center"/>
        <w:rPr>
          <w:rStyle w:val="a5"/>
          <w:sz w:val="28"/>
          <w:szCs w:val="28"/>
        </w:rPr>
      </w:pPr>
    </w:p>
    <w:p w:rsidR="00AA2D6D" w:rsidRPr="000A1907" w:rsidRDefault="00AA2D6D" w:rsidP="00E85F76">
      <w:pPr>
        <w:pStyle w:val="a7"/>
        <w:jc w:val="center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Личностные универсальные учебные действия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6"/>
          <w:sz w:val="28"/>
          <w:szCs w:val="28"/>
          <w:u w:val="single"/>
        </w:rPr>
        <w:t>У выпускника будут сформированы</w:t>
      </w:r>
      <w:r w:rsidRPr="000A1907">
        <w:rPr>
          <w:sz w:val="28"/>
          <w:szCs w:val="28"/>
          <w:u w:val="single"/>
        </w:rPr>
        <w:t>: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внутренняя позиция школьника, положительное отношение к учению;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широкая мотивационная основа  учебной деятельности, включающая социальные, учебно-познавательные, внешние мотивы;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учебно-познавательный интерес, желание приобретать новые знания, умения, совершенствовать имеющиеся;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ориентация на осознание своих удач и неудач, трудностей, стремление преодолевать возникающие затруднения;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готовность понимать и принимать оценки, советы учителя, одноклассников, родителей, стремление к адекватной самооценке;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 -осознание себя как индивидуальности и одновременно как члена общества (член семьи, член классного коллектива, селянин), умение ориентироваться в социальных ролях и межличностных отношениях, признание общепринятых морально-этических норм, готовность соблюдать их, способность к самооценке своих действий, поступков;</w:t>
      </w:r>
    </w:p>
    <w:p w:rsidR="00AA2D6D" w:rsidRPr="000A1907" w:rsidRDefault="00AA2D6D" w:rsidP="00E85F76">
      <w:pPr>
        <w:pStyle w:val="a7"/>
        <w:ind w:left="360"/>
        <w:rPr>
          <w:sz w:val="28"/>
          <w:szCs w:val="28"/>
        </w:rPr>
      </w:pPr>
      <w:r w:rsidRPr="000A1907">
        <w:rPr>
          <w:sz w:val="28"/>
          <w:szCs w:val="28"/>
        </w:rPr>
        <w:t>-- осознание себя как гражданина России, россиянина, как представителя одного из её народов с определённой культурой; уважительное отношение к другим странам, народам, их традициям;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lastRenderedPageBreak/>
        <w:t>- эстетические чувства, стремление к красоте, желание участвовать в её сохранении, в творческом, созидательном процессе;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основы экологической культуры, бережное отношение к природе;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  воспринимает, осознает и контролирует свое физиологическое и психическое состояние;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следует режиму и правилам здорового образа жизни;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умеет выявлять и осознавать опасности для своего здоровья и жизни и избегать этих опасностей.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6"/>
          <w:sz w:val="28"/>
          <w:szCs w:val="28"/>
          <w:u w:val="single"/>
        </w:rPr>
        <w:t xml:space="preserve">У выпускника могут быть </w:t>
      </w:r>
      <w:proofErr w:type="gramStart"/>
      <w:r w:rsidRPr="000A1907">
        <w:rPr>
          <w:rStyle w:val="a6"/>
          <w:sz w:val="28"/>
          <w:szCs w:val="28"/>
          <w:u w:val="single"/>
        </w:rPr>
        <w:t>сформированы</w:t>
      </w:r>
      <w:proofErr w:type="gramEnd"/>
      <w:r w:rsidRPr="000A1907">
        <w:rPr>
          <w:rStyle w:val="a6"/>
          <w:sz w:val="28"/>
          <w:szCs w:val="28"/>
          <w:u w:val="single"/>
        </w:rPr>
        <w:t xml:space="preserve">:  </w:t>
      </w:r>
    </w:p>
    <w:p w:rsidR="00AA2D6D" w:rsidRPr="000A1907" w:rsidRDefault="00AA2D6D" w:rsidP="00E85F76">
      <w:pPr>
        <w:pStyle w:val="a7"/>
        <w:rPr>
          <w:i/>
          <w:sz w:val="28"/>
          <w:szCs w:val="28"/>
        </w:rPr>
      </w:pPr>
      <w:r w:rsidRPr="000A1907">
        <w:rPr>
          <w:i/>
          <w:sz w:val="28"/>
          <w:szCs w:val="28"/>
        </w:rPr>
        <w:t>- понимание необходимости учения, выраженная учебно-познавательная мотивация, устойчивый познавательный интерес;</w:t>
      </w:r>
    </w:p>
    <w:p w:rsidR="00AA2D6D" w:rsidRPr="000A1907" w:rsidRDefault="00AA2D6D" w:rsidP="00E85F76">
      <w:pPr>
        <w:pStyle w:val="a7"/>
        <w:ind w:left="360"/>
        <w:rPr>
          <w:i/>
          <w:sz w:val="28"/>
          <w:szCs w:val="28"/>
        </w:rPr>
      </w:pPr>
      <w:r w:rsidRPr="000A1907">
        <w:rPr>
          <w:i/>
          <w:sz w:val="28"/>
          <w:szCs w:val="28"/>
        </w:rPr>
        <w:t>- способность выделять нравственный аспект поведения, соотносить поступки и события с принятыми в обществе морально-этическими нормами;</w:t>
      </w:r>
    </w:p>
    <w:p w:rsidR="00AA2D6D" w:rsidRPr="000A1907" w:rsidRDefault="00AA2D6D" w:rsidP="00E85F76">
      <w:pPr>
        <w:pStyle w:val="a7"/>
        <w:ind w:left="360"/>
        <w:rPr>
          <w:i/>
          <w:sz w:val="28"/>
          <w:szCs w:val="28"/>
        </w:rPr>
      </w:pPr>
      <w:r w:rsidRPr="000A1907">
        <w:rPr>
          <w:i/>
          <w:sz w:val="28"/>
          <w:szCs w:val="28"/>
        </w:rPr>
        <w:t>- стремление соблюдать безопасные, экологически грамотные нормы поведения в обществе (семья, школа, общественные места) и природе;</w:t>
      </w:r>
    </w:p>
    <w:p w:rsidR="00AA2D6D" w:rsidRPr="000A1907" w:rsidRDefault="00AA2D6D" w:rsidP="00E85F76">
      <w:pPr>
        <w:pStyle w:val="a7"/>
        <w:rPr>
          <w:i/>
          <w:sz w:val="28"/>
          <w:szCs w:val="28"/>
        </w:rPr>
      </w:pPr>
      <w:r w:rsidRPr="000A1907">
        <w:rPr>
          <w:rStyle w:val="a6"/>
          <w:sz w:val="28"/>
          <w:szCs w:val="28"/>
        </w:rPr>
        <w:t xml:space="preserve">- </w:t>
      </w:r>
      <w:r w:rsidRPr="000A1907">
        <w:rPr>
          <w:i/>
          <w:sz w:val="28"/>
          <w:szCs w:val="28"/>
        </w:rPr>
        <w:t>патриотические чувства к своему Отечеству, народу, его культуре; интерес к особенностям  других стран, народов, к их традициям;</w:t>
      </w:r>
    </w:p>
    <w:p w:rsidR="00AA2D6D" w:rsidRPr="000A1907" w:rsidRDefault="00AA2D6D" w:rsidP="00E85F76">
      <w:pPr>
        <w:pStyle w:val="a7"/>
        <w:ind w:left="360"/>
        <w:rPr>
          <w:i/>
          <w:sz w:val="28"/>
          <w:szCs w:val="28"/>
        </w:rPr>
      </w:pPr>
      <w:r w:rsidRPr="000A1907">
        <w:rPr>
          <w:i/>
          <w:sz w:val="28"/>
          <w:szCs w:val="28"/>
        </w:rPr>
        <w:t>- осознанное принятие правил здорового образа жизни, понимание ответственности за своё здоровье и здоровье окружающих, уважительное и заботливое отношение к людям с нарушением здоровья;</w:t>
      </w:r>
    </w:p>
    <w:p w:rsidR="00AA2D6D" w:rsidRPr="000A1907" w:rsidRDefault="00AA2D6D" w:rsidP="00E85F76">
      <w:pPr>
        <w:pStyle w:val="a7"/>
        <w:rPr>
          <w:i/>
          <w:sz w:val="28"/>
          <w:szCs w:val="28"/>
        </w:rPr>
      </w:pPr>
      <w:r w:rsidRPr="000A1907">
        <w:rPr>
          <w:i/>
          <w:sz w:val="28"/>
          <w:szCs w:val="28"/>
        </w:rPr>
        <w:t>- личностная и социальная активность в различной природоохранной, созидательной, творческой деятельности, направленной на поддержание чистоты и красоты окружающей среды.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 </w:t>
      </w:r>
    </w:p>
    <w:p w:rsidR="00AA2D6D" w:rsidRPr="000A1907" w:rsidRDefault="00AA2D6D" w:rsidP="00E85F76">
      <w:pPr>
        <w:pStyle w:val="a7"/>
        <w:jc w:val="center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Регулятивные универсальные учебные действия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6"/>
          <w:sz w:val="28"/>
          <w:szCs w:val="28"/>
          <w:u w:val="single"/>
        </w:rPr>
        <w:t>Выпускник научится</w:t>
      </w:r>
      <w:r w:rsidRPr="000A1907">
        <w:rPr>
          <w:sz w:val="28"/>
          <w:szCs w:val="28"/>
          <w:u w:val="single"/>
        </w:rPr>
        <w:t>: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принимать и сохранять учебно-познавательную (учебно-практическую) задачу до окончательного её решения;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lastRenderedPageBreak/>
        <w:t>- планировать (в сотрудничестве с учителем, одноклассниками или самостоятельно, в том числе и во внутренней речи) свои действия в соответствии с решаемой задачей;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действовать по плану, а также по инструкциям учителя или содержащимся в других источниках информации – в учебнике, тетради с печатной основой и т.д.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выполнять учебные действия в материализованной, речевой или умственной форме; использовать речь для регуляции своих действий;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контролировать процесс и результаты деятельности, вносить необходимые коррективы;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оценивать свои достижения, осознавать трудности, искать их причины и пути преодоления.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6"/>
          <w:sz w:val="28"/>
          <w:szCs w:val="28"/>
          <w:u w:val="single"/>
        </w:rPr>
        <w:t xml:space="preserve">Выпускник получит возможность научиться: </w:t>
      </w:r>
    </w:p>
    <w:p w:rsidR="00AA2D6D" w:rsidRPr="000A1907" w:rsidRDefault="00AA2D6D" w:rsidP="00E85F76">
      <w:pPr>
        <w:pStyle w:val="a7"/>
        <w:rPr>
          <w:i/>
          <w:sz w:val="28"/>
          <w:szCs w:val="28"/>
        </w:rPr>
      </w:pPr>
      <w:r w:rsidRPr="000A1907">
        <w:rPr>
          <w:sz w:val="28"/>
          <w:szCs w:val="28"/>
        </w:rPr>
        <w:t xml:space="preserve">- </w:t>
      </w:r>
      <w:r w:rsidRPr="000A1907">
        <w:rPr>
          <w:i/>
          <w:sz w:val="28"/>
          <w:szCs w:val="28"/>
        </w:rPr>
        <w:t>в сотрудничестве с учителем ставить новые учебные задачи и осуществлять действия для реализации замысла;</w:t>
      </w:r>
    </w:p>
    <w:p w:rsidR="00AA2D6D" w:rsidRPr="000A1907" w:rsidRDefault="00AA2D6D" w:rsidP="00E85F76">
      <w:pPr>
        <w:pStyle w:val="a7"/>
        <w:rPr>
          <w:i/>
          <w:sz w:val="28"/>
          <w:szCs w:val="28"/>
        </w:rPr>
      </w:pPr>
      <w:r w:rsidRPr="000A1907">
        <w:rPr>
          <w:i/>
          <w:sz w:val="28"/>
          <w:szCs w:val="28"/>
        </w:rPr>
        <w:t>- проявлять познавательную инициативу в учебном сотрудничестве</w:t>
      </w:r>
    </w:p>
    <w:p w:rsidR="00AA2D6D" w:rsidRPr="000A1907" w:rsidRDefault="00AA2D6D" w:rsidP="00E85F76">
      <w:pPr>
        <w:pStyle w:val="a7"/>
        <w:rPr>
          <w:i/>
          <w:sz w:val="28"/>
          <w:szCs w:val="28"/>
        </w:rPr>
      </w:pPr>
      <w:r w:rsidRPr="000A1907">
        <w:rPr>
          <w:i/>
          <w:sz w:val="28"/>
          <w:szCs w:val="28"/>
        </w:rPr>
        <w:t>- адекватно оценивать свои достижения (что усвоил в результате решения учебной задачи, и на каком уровне), осознавать трудности, понимать их причины, в сотрудничестве с учителем намечать действия для преодоления затруднений, восполнять пробелы в знаниях и умениях.</w:t>
      </w:r>
    </w:p>
    <w:p w:rsidR="00AA2D6D" w:rsidRPr="000A1907" w:rsidRDefault="00AA2D6D" w:rsidP="00E85F76">
      <w:pPr>
        <w:pStyle w:val="a7"/>
        <w:jc w:val="center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Познавательные универсальные учебные действия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6"/>
          <w:sz w:val="28"/>
          <w:szCs w:val="28"/>
          <w:u w:val="single"/>
        </w:rPr>
        <w:t>Выпускник научится</w:t>
      </w:r>
      <w:r w:rsidRPr="000A1907">
        <w:rPr>
          <w:sz w:val="28"/>
          <w:szCs w:val="28"/>
        </w:rPr>
        <w:t>:</w:t>
      </w:r>
    </w:p>
    <w:p w:rsidR="00AA2D6D" w:rsidRPr="000A1907" w:rsidRDefault="00AA2D6D" w:rsidP="00E85F76">
      <w:pPr>
        <w:pStyle w:val="a7"/>
        <w:ind w:left="360"/>
        <w:rPr>
          <w:sz w:val="28"/>
          <w:szCs w:val="28"/>
        </w:rPr>
      </w:pPr>
      <w:r w:rsidRPr="000A1907">
        <w:rPr>
          <w:sz w:val="28"/>
          <w:szCs w:val="28"/>
        </w:rPr>
        <w:t>- анализировать своё знание и незнание, умение и неумение по изучаемому вопросу (теме, разделу) и использовать свои выводы для постановки соответствующей учебно-познавательной задачи;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осознавать учебно-познавательную (учебно-практическую) задачу, читая учебный текст (формулировку задания), слушая учителя или одноклассников, извлекать нужную информацию, самостоятельно находить её в материалах учебников, тетрадей с печатной основой;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различать основную и второстепенную информацию, под руководством учителя фиксировать информацию разными способами (словесно, схематично и др.);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lastRenderedPageBreak/>
        <w:t>- понимать информацию, представленную в изобразительной, схематичной, модельной форме; использовать знаково-символичные средства для решения различных учебных задач;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дополнять готовые информационные объекты (тексты, таблицы, схемы);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владеть общими способами решения учебных задач; ориентироваться на возможность решения конкретных учебных задач разными способами;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проводить для решения учебных задач анализ, сравнение, классификацию по заданным критериям;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под руководством учителя устанавливать причинно-следственные связи, делать обобщения, выводы;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строить сообщения в устной и письменной форме, в том числе несложные по форме рассуждения;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использовать рисунки, рисунки-схемы, чертежи, планы, отражающие пространственное расположение предметов, отношения между ними или их частями для решения познавательных задач;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6"/>
          <w:sz w:val="28"/>
          <w:szCs w:val="28"/>
          <w:u w:val="single"/>
        </w:rPr>
        <w:t xml:space="preserve">Выпускник получит возможность научиться:  </w:t>
      </w:r>
    </w:p>
    <w:p w:rsidR="00AA2D6D" w:rsidRPr="000A1907" w:rsidRDefault="00AA2D6D" w:rsidP="00E85F76">
      <w:pPr>
        <w:pStyle w:val="a7"/>
        <w:rPr>
          <w:i/>
          <w:sz w:val="28"/>
          <w:szCs w:val="28"/>
        </w:rPr>
      </w:pPr>
      <w:r w:rsidRPr="000A1907">
        <w:rPr>
          <w:sz w:val="28"/>
          <w:szCs w:val="28"/>
        </w:rPr>
        <w:t xml:space="preserve">- </w:t>
      </w:r>
      <w:r w:rsidRPr="000A1907">
        <w:rPr>
          <w:i/>
          <w:sz w:val="28"/>
          <w:szCs w:val="28"/>
        </w:rPr>
        <w:t>пользоваться различными дополнительными источниками информации (справочники, энциклопедии, научно-популярные, учебно-познавательные книги, СМИ и др.), осуществлять поиск и выделение в них необходимой информации, фиксировать её разными способами и сопоставлять;</w:t>
      </w:r>
    </w:p>
    <w:p w:rsidR="00AA2D6D" w:rsidRPr="000A1907" w:rsidRDefault="00AA2D6D" w:rsidP="00E85F76">
      <w:pPr>
        <w:pStyle w:val="a7"/>
        <w:rPr>
          <w:i/>
          <w:sz w:val="28"/>
          <w:szCs w:val="28"/>
        </w:rPr>
      </w:pPr>
      <w:r w:rsidRPr="000A1907">
        <w:rPr>
          <w:i/>
          <w:sz w:val="28"/>
          <w:szCs w:val="28"/>
        </w:rPr>
        <w:t>- преобразовывать информацию из одной формы в другую (словесную информацию переводить в наглядную и наоборот); систематизировать и структурировать информацию, отображая её в разной форме (план описания, схема, таблица и др.);</w:t>
      </w:r>
    </w:p>
    <w:p w:rsidR="00AA2D6D" w:rsidRPr="000A1907" w:rsidRDefault="00AA2D6D" w:rsidP="00E85F76">
      <w:pPr>
        <w:pStyle w:val="a7"/>
        <w:rPr>
          <w:i/>
          <w:sz w:val="28"/>
          <w:szCs w:val="28"/>
        </w:rPr>
      </w:pPr>
      <w:r w:rsidRPr="000A1907">
        <w:rPr>
          <w:i/>
          <w:sz w:val="28"/>
          <w:szCs w:val="28"/>
        </w:rPr>
        <w:t>- осуществлять выбор наиболее эффективного способа решения конкретной учебной задачи; устанавливать аналогии с целью более простого и быстрого её решения;</w:t>
      </w:r>
    </w:p>
    <w:p w:rsidR="00AA2D6D" w:rsidRPr="000A1907" w:rsidRDefault="00AA2D6D" w:rsidP="00E85F76">
      <w:pPr>
        <w:pStyle w:val="a7"/>
        <w:rPr>
          <w:i/>
          <w:sz w:val="28"/>
          <w:szCs w:val="28"/>
        </w:rPr>
      </w:pPr>
      <w:r w:rsidRPr="000A1907">
        <w:rPr>
          <w:i/>
          <w:sz w:val="28"/>
          <w:szCs w:val="28"/>
        </w:rPr>
        <w:t>- выявлять причинно-следственные связи, выстраивая логические цепи рассуждений, доказательств;</w:t>
      </w:r>
    </w:p>
    <w:p w:rsidR="00AA2D6D" w:rsidRPr="000A1907" w:rsidRDefault="00AA2D6D" w:rsidP="00E85F76">
      <w:pPr>
        <w:pStyle w:val="a7"/>
        <w:rPr>
          <w:i/>
          <w:sz w:val="28"/>
          <w:szCs w:val="28"/>
        </w:rPr>
      </w:pPr>
      <w:r w:rsidRPr="000A1907">
        <w:rPr>
          <w:i/>
          <w:sz w:val="28"/>
          <w:szCs w:val="28"/>
        </w:rPr>
        <w:t>- анализировать результаты исследования и представлять их в разных формах (словесной, наглядной).</w:t>
      </w:r>
    </w:p>
    <w:p w:rsidR="00AA2D6D" w:rsidRPr="000A1907" w:rsidRDefault="00AA2D6D" w:rsidP="00E85F76">
      <w:pPr>
        <w:pStyle w:val="a7"/>
        <w:rPr>
          <w:i/>
          <w:sz w:val="28"/>
          <w:szCs w:val="28"/>
        </w:rPr>
      </w:pPr>
      <w:r w:rsidRPr="000A1907">
        <w:rPr>
          <w:i/>
          <w:sz w:val="28"/>
          <w:szCs w:val="28"/>
        </w:rPr>
        <w:t>- создавать собственные простые модели;</w:t>
      </w:r>
    </w:p>
    <w:p w:rsidR="00AA2D6D" w:rsidRPr="000A1907" w:rsidRDefault="00AA2D6D" w:rsidP="00E85F76">
      <w:pPr>
        <w:pStyle w:val="a7"/>
        <w:rPr>
          <w:i/>
          <w:sz w:val="28"/>
          <w:szCs w:val="28"/>
        </w:rPr>
      </w:pPr>
      <w:r w:rsidRPr="000A1907">
        <w:rPr>
          <w:i/>
          <w:sz w:val="28"/>
          <w:szCs w:val="28"/>
        </w:rPr>
        <w:lastRenderedPageBreak/>
        <w:t>- участвовать в коллективной проектной деятельности, проводимой в урочное и внеурочное время.</w:t>
      </w:r>
    </w:p>
    <w:p w:rsidR="00AA2D6D" w:rsidRPr="000A1907" w:rsidRDefault="00AA2D6D" w:rsidP="00E85F76">
      <w:pPr>
        <w:pStyle w:val="a7"/>
        <w:jc w:val="center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 xml:space="preserve">Коммуникативные универсальные учебные действия 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6"/>
          <w:sz w:val="28"/>
          <w:szCs w:val="28"/>
          <w:u w:val="single"/>
        </w:rPr>
        <w:t>Выпускник научится: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участвовать в диалоге, в общей беседе, выполняя принятые правила речевого поведения; задавать вопросы, отвечать на вопросы других;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формулировать собственные мысли, высказывать и обосновывать свою точку зрения;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проявлять терпимость по отношению к высказываемым другим точкам зрения;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под руководством учителя участвовать в организации и осуществлении групповой работы: распределять роли, сотрудничать, оказывать взаимопомощь взаимоконтроль, проявлять доброжелательное отношение к партнёрам;  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строить небольшие монологические высказывания с учётом ситуации общения и конкретных речевых задач, выбирая для них соответствующие языковые средства.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6"/>
          <w:sz w:val="28"/>
          <w:szCs w:val="28"/>
          <w:u w:val="single"/>
        </w:rPr>
        <w:t>Выпускник получит возможность научиться</w:t>
      </w:r>
      <w:r w:rsidRPr="000A1907">
        <w:rPr>
          <w:sz w:val="28"/>
          <w:szCs w:val="28"/>
          <w:u w:val="single"/>
        </w:rPr>
        <w:t>:</w:t>
      </w:r>
    </w:p>
    <w:p w:rsidR="00AA2D6D" w:rsidRPr="000A1907" w:rsidRDefault="00AA2D6D" w:rsidP="00E85F76">
      <w:pPr>
        <w:pStyle w:val="a7"/>
        <w:rPr>
          <w:i/>
          <w:sz w:val="28"/>
          <w:szCs w:val="28"/>
        </w:rPr>
      </w:pPr>
      <w:r w:rsidRPr="000A1907">
        <w:rPr>
          <w:sz w:val="28"/>
          <w:szCs w:val="28"/>
        </w:rPr>
        <w:t xml:space="preserve">- </w:t>
      </w:r>
      <w:r w:rsidRPr="000A1907">
        <w:rPr>
          <w:i/>
          <w:sz w:val="28"/>
          <w:szCs w:val="28"/>
        </w:rPr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AA2D6D" w:rsidRPr="000A1907" w:rsidRDefault="00AA2D6D" w:rsidP="00E85F76">
      <w:pPr>
        <w:pStyle w:val="a7"/>
        <w:rPr>
          <w:i/>
          <w:sz w:val="28"/>
          <w:szCs w:val="28"/>
        </w:rPr>
      </w:pPr>
      <w:r w:rsidRPr="000A1907">
        <w:rPr>
          <w:i/>
          <w:sz w:val="28"/>
          <w:szCs w:val="28"/>
        </w:rPr>
        <w:t>- создавать высказывания для решения различных коммуникативных задач, адекватно использовать в них  разнообразные средства языка;</w:t>
      </w:r>
    </w:p>
    <w:p w:rsidR="00AA2D6D" w:rsidRPr="000A1907" w:rsidRDefault="00AA2D6D" w:rsidP="00E85F76">
      <w:pPr>
        <w:pStyle w:val="a7"/>
        <w:rPr>
          <w:i/>
          <w:sz w:val="28"/>
          <w:szCs w:val="28"/>
        </w:rPr>
      </w:pPr>
      <w:proofErr w:type="gramStart"/>
      <w:r w:rsidRPr="000A1907">
        <w:rPr>
          <w:i/>
          <w:sz w:val="28"/>
          <w:szCs w:val="28"/>
        </w:rPr>
        <w:t>- оперировать в речи языком предметной области (филологии, математики, естествознания, технологии), правильно (адекватно) использовать соответствующие понятия (лингвистические, математические, естественнонаучные и др.);</w:t>
      </w:r>
      <w:proofErr w:type="gramEnd"/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i/>
          <w:sz w:val="28"/>
          <w:szCs w:val="28"/>
        </w:rPr>
        <w:t>- проявлять инициативу в поиске и сборе информации для выполнения коллективной работы, оказывать помощь взрослым и сверстникам для достижения общего успеха</w:t>
      </w:r>
      <w:r w:rsidRPr="000A1907">
        <w:rPr>
          <w:sz w:val="28"/>
          <w:szCs w:val="28"/>
        </w:rPr>
        <w:t>.</w:t>
      </w:r>
    </w:p>
    <w:p w:rsidR="00AA2D6D" w:rsidRPr="000A1907" w:rsidRDefault="00AA2D6D" w:rsidP="00E85F76">
      <w:pPr>
        <w:pStyle w:val="2"/>
        <w:rPr>
          <w:sz w:val="28"/>
          <w:szCs w:val="28"/>
        </w:rPr>
      </w:pPr>
    </w:p>
    <w:p w:rsidR="00AA2D6D" w:rsidRPr="000A1907" w:rsidRDefault="00AA2D6D" w:rsidP="00E85F76">
      <w:pPr>
        <w:pStyle w:val="2"/>
        <w:rPr>
          <w:sz w:val="28"/>
          <w:szCs w:val="28"/>
        </w:rPr>
      </w:pPr>
    </w:p>
    <w:p w:rsidR="00AA2D6D" w:rsidRPr="000A1907" w:rsidRDefault="00AA2D6D" w:rsidP="00E85F76">
      <w:pPr>
        <w:pStyle w:val="2"/>
      </w:pPr>
      <w:r w:rsidRPr="000A1907">
        <w:lastRenderedPageBreak/>
        <w:t>Предметные результаты освоения основной образовательной программы начального общего образования.</w:t>
      </w:r>
    </w:p>
    <w:p w:rsidR="00AA2D6D" w:rsidRPr="000A1907" w:rsidRDefault="00AA2D6D" w:rsidP="00E85F76">
      <w:pPr>
        <w:pStyle w:val="a7"/>
      </w:pPr>
      <w:r w:rsidRPr="000A1907">
        <w:rPr>
          <w:rStyle w:val="a5"/>
        </w:rPr>
        <w:t xml:space="preserve">Русский язык. </w:t>
      </w:r>
    </w:p>
    <w:p w:rsidR="00AA2D6D" w:rsidRPr="000A1907" w:rsidRDefault="00AA2D6D" w:rsidP="00E85F7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о единстве и                   многообразии языкового и культурного пространства России, о языке как основе национального самосознания;</w:t>
      </w:r>
    </w:p>
    <w:p w:rsidR="00AA2D6D" w:rsidRPr="000A1907" w:rsidRDefault="00AA2D6D" w:rsidP="00E85F7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AA2D6D" w:rsidRPr="000A1907" w:rsidRDefault="00AA2D6D" w:rsidP="00E85F7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A190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0A1907">
        <w:rPr>
          <w:rFonts w:ascii="Times New Roman" w:hAnsi="Times New Roman" w:cs="Times New Roman"/>
          <w:sz w:val="28"/>
          <w:szCs w:val="28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AA2D6D" w:rsidRPr="000A1907" w:rsidRDefault="00AA2D6D" w:rsidP="00E85F7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AA2D6D" w:rsidRPr="000A1907" w:rsidRDefault="00AA2D6D" w:rsidP="00E85F7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 xml:space="preserve">Литературное чтение. </w:t>
      </w:r>
    </w:p>
    <w:p w:rsidR="00AA2D6D" w:rsidRPr="000A1907" w:rsidRDefault="00AA2D6D" w:rsidP="00E85F7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AA2D6D" w:rsidRPr="000A1907" w:rsidRDefault="00AA2D6D" w:rsidP="00E85F7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AA2D6D" w:rsidRPr="000A1907" w:rsidRDefault="00AA2D6D" w:rsidP="00E85F7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AA2D6D" w:rsidRPr="000A1907" w:rsidRDefault="00AA2D6D" w:rsidP="00E85F7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AA2D6D" w:rsidRPr="000A1907" w:rsidRDefault="00AA2D6D" w:rsidP="00E85F7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lastRenderedPageBreak/>
        <w:t>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Иностранный язык:</w:t>
      </w:r>
    </w:p>
    <w:p w:rsidR="00AA2D6D" w:rsidRPr="000A1907" w:rsidRDefault="00AA2D6D" w:rsidP="00E85F7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AA2D6D" w:rsidRPr="000A1907" w:rsidRDefault="00AA2D6D" w:rsidP="00E85F7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AA2D6D" w:rsidRPr="000A1907" w:rsidRDefault="00AA2D6D" w:rsidP="00E85F7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A190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0A1907">
        <w:rPr>
          <w:rFonts w:ascii="Times New Roman" w:hAnsi="Times New Roman" w:cs="Times New Roman"/>
          <w:sz w:val="28"/>
          <w:szCs w:val="28"/>
        </w:rPr>
        <w:t xml:space="preserve">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 Математика и информатика:</w:t>
      </w:r>
    </w:p>
    <w:p w:rsidR="00AA2D6D" w:rsidRPr="000A1907" w:rsidRDefault="00AA2D6D" w:rsidP="00E85F7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AA2D6D" w:rsidRPr="000A1907" w:rsidRDefault="00AA2D6D" w:rsidP="00E85F7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AA2D6D" w:rsidRPr="000A1907" w:rsidRDefault="00AA2D6D" w:rsidP="00E85F7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AA2D6D" w:rsidRPr="000A1907" w:rsidRDefault="00AA2D6D" w:rsidP="00E85F7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 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AA2D6D" w:rsidRPr="000A1907" w:rsidRDefault="00AA2D6D" w:rsidP="00E85F7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приобретение первоначальных представлений о компьютерной грамотности.</w:t>
      </w:r>
    </w:p>
    <w:p w:rsidR="00AA2D6D" w:rsidRPr="000A1907" w:rsidRDefault="00AA2D6D" w:rsidP="00E85F76">
      <w:pPr>
        <w:pStyle w:val="a7"/>
        <w:ind w:left="113"/>
        <w:rPr>
          <w:sz w:val="28"/>
          <w:szCs w:val="28"/>
        </w:rPr>
      </w:pPr>
      <w:r w:rsidRPr="000A1907">
        <w:rPr>
          <w:sz w:val="28"/>
          <w:szCs w:val="28"/>
        </w:rPr>
        <w:t xml:space="preserve">                        </w:t>
      </w:r>
      <w:r w:rsidRPr="000A1907">
        <w:rPr>
          <w:rStyle w:val="a5"/>
          <w:sz w:val="28"/>
          <w:szCs w:val="28"/>
        </w:rPr>
        <w:t> Окружающий мир:</w:t>
      </w:r>
    </w:p>
    <w:p w:rsidR="00AA2D6D" w:rsidRPr="000A1907" w:rsidRDefault="00AA2D6D" w:rsidP="00E85F7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AA2D6D" w:rsidRPr="000A1907" w:rsidRDefault="00AA2D6D" w:rsidP="00E85F7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A190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0A1907">
        <w:rPr>
          <w:rFonts w:ascii="Times New Roman" w:hAnsi="Times New Roman" w:cs="Times New Roman"/>
          <w:sz w:val="28"/>
          <w:szCs w:val="28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AA2D6D" w:rsidRPr="000A1907" w:rsidRDefault="00AA2D6D" w:rsidP="00E85F7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lastRenderedPageBreak/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0A1907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0A1907">
        <w:rPr>
          <w:rFonts w:ascii="Times New Roman" w:hAnsi="Times New Roman" w:cs="Times New Roman"/>
          <w:sz w:val="28"/>
          <w:szCs w:val="28"/>
        </w:rPr>
        <w:t xml:space="preserve"> поведения в природной и социальной среде;</w:t>
      </w:r>
    </w:p>
    <w:p w:rsidR="00AA2D6D" w:rsidRPr="000A1907" w:rsidRDefault="00AA2D6D" w:rsidP="00E85F7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</w:t>
      </w:r>
    </w:p>
    <w:p w:rsidR="00AA2D6D" w:rsidRPr="000A1907" w:rsidRDefault="00AA2D6D" w:rsidP="00E85F7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развитие навыков устанавливать и выявлять причинно-следственные связи в окружающем мире.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 </w:t>
      </w:r>
      <w:r w:rsidRPr="000A1907">
        <w:rPr>
          <w:rStyle w:val="a5"/>
          <w:sz w:val="28"/>
          <w:szCs w:val="28"/>
        </w:rPr>
        <w:t> Основы духовно-нравственной  культуры народов России:</w:t>
      </w:r>
    </w:p>
    <w:p w:rsidR="00AA2D6D" w:rsidRPr="000A1907" w:rsidRDefault="00AA2D6D" w:rsidP="00E85F7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 готовность к нравственному самосовершенствованию, духовному саморазвитию;</w:t>
      </w:r>
    </w:p>
    <w:p w:rsidR="00AA2D6D" w:rsidRPr="000A1907" w:rsidRDefault="00AA2D6D" w:rsidP="00E85F7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AA2D6D" w:rsidRPr="000A1907" w:rsidRDefault="00AA2D6D" w:rsidP="00E85F7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понимание значения нравственности, веры и религии в жизни человека и общества;</w:t>
      </w:r>
    </w:p>
    <w:p w:rsidR="00AA2D6D" w:rsidRPr="000A1907" w:rsidRDefault="00AA2D6D" w:rsidP="00E85F7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AA2D6D" w:rsidRPr="000A1907" w:rsidRDefault="00AA2D6D" w:rsidP="00E85F7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первоначальные представления об исторической роли традиционных  религий в становлении российской государственности;</w:t>
      </w:r>
    </w:p>
    <w:p w:rsidR="00AA2D6D" w:rsidRPr="000A1907" w:rsidRDefault="00AA2D6D" w:rsidP="00E85F7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</w:r>
    </w:p>
    <w:p w:rsidR="00AA2D6D" w:rsidRPr="000A1907" w:rsidRDefault="00AA2D6D" w:rsidP="00E85F7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осознание ценности человеческой жизни.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                             </w:t>
      </w:r>
      <w:r w:rsidRPr="000A1907">
        <w:rPr>
          <w:rStyle w:val="a5"/>
          <w:sz w:val="28"/>
          <w:szCs w:val="28"/>
        </w:rPr>
        <w:t>Искусство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Изобразительное искусство:</w:t>
      </w:r>
    </w:p>
    <w:p w:rsidR="00AA2D6D" w:rsidRPr="000A1907" w:rsidRDefault="00AA2D6D" w:rsidP="00E85F7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A190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0A1907">
        <w:rPr>
          <w:rFonts w:ascii="Times New Roman" w:hAnsi="Times New Roman" w:cs="Times New Roman"/>
          <w:sz w:val="28"/>
          <w:szCs w:val="28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AA2D6D" w:rsidRPr="000A1907" w:rsidRDefault="00AA2D6D" w:rsidP="00E85F7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A190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0A1907">
        <w:rPr>
          <w:rFonts w:ascii="Times New Roman" w:hAnsi="Times New Roman" w:cs="Times New Roman"/>
          <w:sz w:val="28"/>
          <w:szCs w:val="28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AA2D6D" w:rsidRPr="000A1907" w:rsidRDefault="00AA2D6D" w:rsidP="00E85F7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овладение практическими умениями и навыками в восприятии, анализе и оценке произведений искусства;</w:t>
      </w:r>
    </w:p>
    <w:p w:rsidR="00AA2D6D" w:rsidRPr="000A1907" w:rsidRDefault="00AA2D6D" w:rsidP="00E85F7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 xml:space="preserve">овладение элементарными практическими умениями и навыками в различных видах художественной деятельности (рисунке, живописи, </w:t>
      </w:r>
      <w:r w:rsidRPr="000A1907">
        <w:rPr>
          <w:rFonts w:ascii="Times New Roman" w:hAnsi="Times New Roman" w:cs="Times New Roman"/>
          <w:sz w:val="28"/>
          <w:szCs w:val="28"/>
        </w:rPr>
        <w:lastRenderedPageBreak/>
        <w:t>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 Музыка:</w:t>
      </w:r>
    </w:p>
    <w:p w:rsidR="00AA2D6D" w:rsidRPr="000A1907" w:rsidRDefault="00AA2D6D" w:rsidP="00E85F7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A190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0A1907">
        <w:rPr>
          <w:rFonts w:ascii="Times New Roman" w:hAnsi="Times New Roman" w:cs="Times New Roman"/>
          <w:sz w:val="28"/>
          <w:szCs w:val="28"/>
        </w:rPr>
        <w:t xml:space="preserve"> первоначальных представлений о роли музыки в жизни человека, ее роли в  духовно-нравственном развитии человека;</w:t>
      </w:r>
    </w:p>
    <w:p w:rsidR="00AA2D6D" w:rsidRPr="000A1907" w:rsidRDefault="00AA2D6D" w:rsidP="00E85F7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A190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0A1907">
        <w:rPr>
          <w:rFonts w:ascii="Times New Roman" w:hAnsi="Times New Roman" w:cs="Times New Roman"/>
          <w:sz w:val="28"/>
          <w:szCs w:val="28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AA2D6D" w:rsidRPr="000A1907" w:rsidRDefault="00AA2D6D" w:rsidP="00E85F7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умение воспринимать музыку и выражать свое отношение к музыкальному произведению;</w:t>
      </w:r>
    </w:p>
    <w:p w:rsidR="00AA2D6D" w:rsidRPr="000A1907" w:rsidRDefault="00AA2D6D" w:rsidP="00E85F7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                                                             </w:t>
      </w:r>
      <w:r w:rsidRPr="000A1907">
        <w:rPr>
          <w:rStyle w:val="a5"/>
          <w:sz w:val="28"/>
          <w:szCs w:val="28"/>
        </w:rPr>
        <w:t> Технология:</w:t>
      </w:r>
    </w:p>
    <w:p w:rsidR="00AA2D6D" w:rsidRPr="000A1907" w:rsidRDefault="00AA2D6D" w:rsidP="00E85F7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AA2D6D" w:rsidRPr="000A1907" w:rsidRDefault="00AA2D6D" w:rsidP="00E85F7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AA2D6D" w:rsidRPr="000A1907" w:rsidRDefault="00AA2D6D" w:rsidP="00E85F7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 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AA2D6D" w:rsidRPr="000A1907" w:rsidRDefault="00AA2D6D" w:rsidP="00E85F7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AA2D6D" w:rsidRPr="000A1907" w:rsidRDefault="00AA2D6D" w:rsidP="00E85F7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AA2D6D" w:rsidRPr="000A1907" w:rsidRDefault="00AA2D6D" w:rsidP="00E85F7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                              </w:t>
      </w:r>
      <w:r w:rsidRPr="000A1907">
        <w:rPr>
          <w:rStyle w:val="a5"/>
          <w:sz w:val="28"/>
          <w:szCs w:val="28"/>
        </w:rPr>
        <w:t> Физическая культура:</w:t>
      </w:r>
    </w:p>
    <w:p w:rsidR="00AA2D6D" w:rsidRPr="000A1907" w:rsidRDefault="00AA2D6D" w:rsidP="00E85F7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 xml:space="preserve">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</w:t>
      </w:r>
      <w:r w:rsidRPr="000A1907">
        <w:rPr>
          <w:rFonts w:ascii="Times New Roman" w:hAnsi="Times New Roman" w:cs="Times New Roman"/>
          <w:sz w:val="28"/>
          <w:szCs w:val="28"/>
        </w:rPr>
        <w:lastRenderedPageBreak/>
        <w:t>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AA2D6D" w:rsidRPr="000A1907" w:rsidRDefault="00AA2D6D" w:rsidP="00E85F7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 xml:space="preserve">овладение умениями организовывать </w:t>
      </w:r>
      <w:proofErr w:type="spellStart"/>
      <w:r w:rsidRPr="000A1907">
        <w:rPr>
          <w:rFonts w:ascii="Times New Roman" w:hAnsi="Times New Roman" w:cs="Times New Roman"/>
          <w:sz w:val="28"/>
          <w:szCs w:val="28"/>
        </w:rPr>
        <w:t>здоровьесберегающую</w:t>
      </w:r>
      <w:proofErr w:type="spellEnd"/>
      <w:r w:rsidRPr="000A1907">
        <w:rPr>
          <w:rFonts w:ascii="Times New Roman" w:hAnsi="Times New Roman" w:cs="Times New Roman"/>
          <w:sz w:val="28"/>
          <w:szCs w:val="28"/>
        </w:rPr>
        <w:t xml:space="preserve"> жизнедеятельность (режим дня, утренняя зарядка, оздоровительные мероприятия, подвижные игры и т. д.);</w:t>
      </w:r>
    </w:p>
    <w:p w:rsidR="00AA2D6D" w:rsidRPr="000A1907" w:rsidRDefault="00AA2D6D" w:rsidP="00E85F7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6"/>
          <w:b/>
          <w:bCs/>
          <w:sz w:val="28"/>
          <w:szCs w:val="28"/>
        </w:rPr>
        <w:t>УМК «Школа России» в полной мере реализует Требования ФГОС по реализации вышеперечисленных результатов.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 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6"/>
          <w:b/>
          <w:bCs/>
          <w:sz w:val="28"/>
          <w:szCs w:val="28"/>
        </w:rPr>
        <w:t>Результаты изучения  курса «Русский язык»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Личностные результаты</w:t>
      </w:r>
      <w:r w:rsidRPr="000A1907">
        <w:rPr>
          <w:sz w:val="28"/>
          <w:szCs w:val="28"/>
        </w:rPr>
        <w:t>: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 1) Основы российской гражданской идентичности; чувство гордости за свою Родину, российский народ и историю России; осознание своей этнической и национальной принадлежности, ценности многонационального российского общества; гуманистические и демократические ценностные ориентации.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        2) Целостный, социально ориентированный взгляд на мир в его органичном единстве и разнообразии природы, народов, культур и религий.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3) формирование уважительного отношения к иному мнению, истории и культуре других народов.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4) начальные навыки адаптации в динамично изменяющемся и развивающемся мире.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5)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7) эстетические потребности, ценности и чувства.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8) этические чувства, доброжелательность и эмоционально-нравственная отзывчивость, понимание и сопереживание чувствам других людей.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lastRenderedPageBreak/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9) навыки сотрудничества </w:t>
      </w:r>
      <w:proofErr w:type="gramStart"/>
      <w:r w:rsidRPr="000A1907">
        <w:rPr>
          <w:sz w:val="28"/>
          <w:szCs w:val="28"/>
        </w:rPr>
        <w:t>со</w:t>
      </w:r>
      <w:proofErr w:type="gramEnd"/>
      <w:r w:rsidRPr="000A1907">
        <w:rPr>
          <w:sz w:val="28"/>
          <w:szCs w:val="28"/>
        </w:rPr>
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10) установка на безопасный, здоровый образ жизни, мотивация к творческому труду, к работе на результат, </w:t>
      </w:r>
      <w:proofErr w:type="gramStart"/>
      <w:r w:rsidRPr="000A1907">
        <w:rPr>
          <w:sz w:val="28"/>
          <w:szCs w:val="28"/>
        </w:rPr>
        <w:t>бережное</w:t>
      </w:r>
      <w:proofErr w:type="gramEnd"/>
      <w:r w:rsidRPr="000A1907">
        <w:rPr>
          <w:sz w:val="28"/>
          <w:szCs w:val="28"/>
        </w:rPr>
        <w:t xml:space="preserve"> отношению к материальным и духовным ценностям.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proofErr w:type="spellStart"/>
      <w:r w:rsidRPr="000A1907">
        <w:rPr>
          <w:rStyle w:val="a5"/>
          <w:sz w:val="28"/>
          <w:szCs w:val="28"/>
        </w:rPr>
        <w:t>Метапредметные</w:t>
      </w:r>
      <w:proofErr w:type="spellEnd"/>
      <w:r w:rsidRPr="000A1907">
        <w:rPr>
          <w:sz w:val="28"/>
          <w:szCs w:val="28"/>
        </w:rPr>
        <w:t xml:space="preserve"> </w:t>
      </w:r>
      <w:r w:rsidRPr="000A1907">
        <w:rPr>
          <w:rStyle w:val="a5"/>
          <w:sz w:val="28"/>
          <w:szCs w:val="28"/>
        </w:rPr>
        <w:t>результаты</w:t>
      </w:r>
      <w:r w:rsidRPr="000A1907">
        <w:rPr>
          <w:sz w:val="28"/>
          <w:szCs w:val="28"/>
        </w:rPr>
        <w:t>: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1) Овладение способностью принимать и сохранять цели и задачи учебной деятельности, поиска средств ее осуществления.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2) способы решения проблем творческого и поискового характера.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3) 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4) Формирование умения понимать причины успеха/неуспеха учебной деятельности и способности конструктивно действовать даже в ситуации неуспеха.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5) освоение начальных форм познавательной и личностной рефлексии.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6) использование знаково-символических сре</w:t>
      </w:r>
      <w:proofErr w:type="gramStart"/>
      <w:r w:rsidRPr="000A1907">
        <w:rPr>
          <w:sz w:val="28"/>
          <w:szCs w:val="28"/>
        </w:rPr>
        <w:t>дств пр</w:t>
      </w:r>
      <w:proofErr w:type="gramEnd"/>
      <w:r w:rsidRPr="000A1907">
        <w:rPr>
          <w:sz w:val="28"/>
          <w:szCs w:val="28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7) Активное использование речевых средств и средств ИКТ для решения коммуникативных и познавательных задач.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8) Использование различных способов поиска (в справочных источниках),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умение анализировать изображения, звуки, готовить своё выступление и выступать с графическим сопровождением.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proofErr w:type="gramStart"/>
      <w:r w:rsidRPr="000A1907">
        <w:rPr>
          <w:sz w:val="28"/>
          <w:szCs w:val="28"/>
        </w:rPr>
        <w:t xml:space="preserve">9) овладение навыками смыслового чтения текстов различных стилей и жанров в соответствии с целями и задачами; осознанно строить речевое </w:t>
      </w:r>
      <w:r w:rsidRPr="000A1907">
        <w:rPr>
          <w:sz w:val="28"/>
          <w:szCs w:val="28"/>
        </w:rPr>
        <w:lastRenderedPageBreak/>
        <w:t>высказывание в соответствии с задачами коммуникации и составлять тексты в устной и письменной формах.</w:t>
      </w:r>
      <w:proofErr w:type="gramEnd"/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10) логические действия сравнения, анализа, синтеза, обобщения, классификации по родовидовым признакам, установление аналогий и причинно-следственных связей, построения рассуждений, отнесения к известным понятиям.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12)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13) готовность конструктивно разрешать конфликты посредством учёта интересов сторон и сотрудничества.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14) 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15) овладение базовыми предметными и </w:t>
      </w:r>
      <w:proofErr w:type="spellStart"/>
      <w:r w:rsidRPr="000A1907">
        <w:rPr>
          <w:sz w:val="28"/>
          <w:szCs w:val="28"/>
        </w:rPr>
        <w:t>межпредметными</w:t>
      </w:r>
      <w:proofErr w:type="spellEnd"/>
      <w:r w:rsidRPr="000A1907"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Предметные</w:t>
      </w:r>
      <w:r w:rsidRPr="000A1907">
        <w:rPr>
          <w:sz w:val="28"/>
          <w:szCs w:val="28"/>
        </w:rPr>
        <w:t xml:space="preserve"> </w:t>
      </w:r>
      <w:r w:rsidRPr="000A1907">
        <w:rPr>
          <w:rStyle w:val="a5"/>
          <w:sz w:val="28"/>
          <w:szCs w:val="28"/>
        </w:rPr>
        <w:t>результаты: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3) </w:t>
      </w:r>
      <w:proofErr w:type="spellStart"/>
      <w:r w:rsidRPr="000A1907">
        <w:rPr>
          <w:sz w:val="28"/>
          <w:szCs w:val="28"/>
        </w:rPr>
        <w:t>сформированность</w:t>
      </w:r>
      <w:proofErr w:type="spellEnd"/>
      <w:r w:rsidRPr="000A1907">
        <w:rPr>
          <w:sz w:val="28"/>
          <w:szCs w:val="28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lastRenderedPageBreak/>
        <w:t>4)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5) овладение учебными действиями с языковыми единицами и умением использовать знания для решения познавательных, практических и коммуникативных задач.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Результаты изучения  курса «Литературное чтение»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Личностные результаты</w:t>
      </w:r>
      <w:r w:rsidRPr="000A1907">
        <w:rPr>
          <w:sz w:val="28"/>
          <w:szCs w:val="28"/>
        </w:rPr>
        <w:t>: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1) основа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общества; гуманистические и демократические ценностные ориентации.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2) целостный, социально ориентированный взгляд на мир в его органичном единстве и разнообразии природы, народов, культур и религий.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3) уважительное отношение к иному мнению, истории и культуре других народов.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4) начальные навыки адаптации в динамично изменяющемся и развивающемся мире.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5) 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6) эстетические потребности, ценности и чувства.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7) этические чувства, доброжелательность и эмоционально-нравственная отзывчивость, понимание и сопереживание чувствам других людей.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8) навыки сотрудничества </w:t>
      </w:r>
      <w:proofErr w:type="gramStart"/>
      <w:r w:rsidRPr="000A1907">
        <w:rPr>
          <w:sz w:val="28"/>
          <w:szCs w:val="28"/>
        </w:rPr>
        <w:t>со</w:t>
      </w:r>
      <w:proofErr w:type="gramEnd"/>
      <w:r w:rsidRPr="000A1907">
        <w:rPr>
          <w:sz w:val="28"/>
          <w:szCs w:val="28"/>
        </w:rPr>
        <w:t xml:space="preserve"> взрослыми и сверстниками в разных социальных ситуациях, умение не создавать конфликтов и находить выходы из спорных ситуаций.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9) установка на безопасный, здоровый образ жизни, наличие мотивации к творческому труду, работа на результат, бережное отношению к материальным и духовным ценностям.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proofErr w:type="spellStart"/>
      <w:r w:rsidRPr="000A1907">
        <w:rPr>
          <w:rStyle w:val="a5"/>
          <w:sz w:val="28"/>
          <w:szCs w:val="28"/>
        </w:rPr>
        <w:t>Метапредметные</w:t>
      </w:r>
      <w:proofErr w:type="spellEnd"/>
      <w:r w:rsidRPr="000A1907">
        <w:rPr>
          <w:rStyle w:val="a5"/>
          <w:sz w:val="28"/>
          <w:szCs w:val="28"/>
        </w:rPr>
        <w:t xml:space="preserve"> результаты: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lastRenderedPageBreak/>
        <w:t>1) овладение способностью принимать и сохранять цели и задачи учебной деятельности, поиска средств ее осуществления.</w:t>
      </w:r>
    </w:p>
    <w:p w:rsidR="00AA2D6D" w:rsidRPr="000A1907" w:rsidRDefault="00AA2D6D" w:rsidP="00E85F7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освоение способов решения проблем творческого и поискового характера.</w:t>
      </w:r>
    </w:p>
    <w:p w:rsidR="00AA2D6D" w:rsidRPr="000A1907" w:rsidRDefault="00AA2D6D" w:rsidP="00E85F7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A1907">
        <w:rPr>
          <w:rFonts w:ascii="Times New Roman" w:hAnsi="Times New Roman" w:cs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5) освоение начальных форм познавательной и личностной рефлексии.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proofErr w:type="gramStart"/>
      <w:r w:rsidRPr="000A1907">
        <w:rPr>
          <w:sz w:val="28"/>
          <w:szCs w:val="28"/>
        </w:rPr>
        <w:t>8) овладение навыками смыслового чтения текстов различных стилей и жанров в соответствии с поставленными целями и задачами; осознанное построение речевого высказывания в соответствии с задачами коммуникации и создание текстов в устной и письменной формах.</w:t>
      </w:r>
      <w:proofErr w:type="gramEnd"/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выражать своё мнение и аргументировать свою точку зрения; а также с уважением воспринимать другие точки зрения.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11) определение общей цели и путей её достижения; умение договариваться о распределении функций и ролей в совместной деятельности; адекватно оценивать собственное поведение и поведение окружающих;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12) готовность конструктивно разрешать конфликты посредством учета интересов сторон и сотрудничества;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13) овладение базовыми предметными и </w:t>
      </w:r>
      <w:proofErr w:type="spellStart"/>
      <w:r w:rsidRPr="000A1907">
        <w:rPr>
          <w:sz w:val="28"/>
          <w:szCs w:val="28"/>
        </w:rPr>
        <w:t>межпредметными</w:t>
      </w:r>
      <w:proofErr w:type="spellEnd"/>
      <w:r w:rsidRPr="000A1907"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6"/>
          <w:b/>
          <w:bCs/>
          <w:sz w:val="28"/>
          <w:szCs w:val="28"/>
        </w:rPr>
        <w:t xml:space="preserve">Предметные результаты 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lastRenderedPageBreak/>
        <w:t>2) 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обсуждении, давать и обосновывать нравственную оценку поступков героев;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AA2D6D" w:rsidRPr="000A1907" w:rsidRDefault="00AA2D6D" w:rsidP="00E85F76">
      <w:pPr>
        <w:pStyle w:val="a7"/>
        <w:jc w:val="center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Результаты изучения курса «Математика»</w:t>
      </w:r>
    </w:p>
    <w:p w:rsidR="00AA2D6D" w:rsidRPr="000A1907" w:rsidRDefault="00AA2D6D" w:rsidP="00E85F76">
      <w:pPr>
        <w:pStyle w:val="a7"/>
        <w:jc w:val="center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Личностные результаты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Чувство гордости за свою Родину, российский народ и историю России;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Осознание роли своей страны в мировом развитии; уважительное отношение к семейным ценностям, бережное отношение к окружающему миру.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Целостное восприятие окружающего мира.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Развитая мотивация учебной деятельности и личностного смысла учения, заинтересованность в приобретении и расширении знаний и способов действий; творческий подход к выполнению заданий.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Рефлексивная самооценка, умение анализировать свои действия и управлять ими.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 - Навыки сотрудничества с взрослыми и сверстниками.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 - Установка на здоровый образ жизни, наличие мотивации к творческому труду, к работе на результат.</w:t>
      </w:r>
    </w:p>
    <w:p w:rsidR="00AA2D6D" w:rsidRPr="000A1907" w:rsidRDefault="00AA2D6D" w:rsidP="00E85F76">
      <w:pPr>
        <w:pStyle w:val="a7"/>
        <w:jc w:val="center"/>
        <w:rPr>
          <w:sz w:val="28"/>
          <w:szCs w:val="28"/>
        </w:rPr>
      </w:pPr>
      <w:proofErr w:type="spellStart"/>
      <w:r w:rsidRPr="000A1907">
        <w:rPr>
          <w:rStyle w:val="a5"/>
          <w:sz w:val="28"/>
          <w:szCs w:val="28"/>
        </w:rPr>
        <w:lastRenderedPageBreak/>
        <w:t>Метапредметные</w:t>
      </w:r>
      <w:proofErr w:type="spellEnd"/>
      <w:r w:rsidRPr="000A1907">
        <w:rPr>
          <w:rStyle w:val="a5"/>
          <w:sz w:val="28"/>
          <w:szCs w:val="28"/>
        </w:rPr>
        <w:t xml:space="preserve"> результаты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Способность принимать и сохранять цели и задачи учебной деятельности, находить средства и способы её осуществления.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Овладение способами выполнения заданий творческого и поискового характера.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Умения планировать, контролировать и оценивать учебные действия в соответствии с поставленной задачей и условиями её выполнения; определять наиболее эффективные способы достижения результата.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0A1907">
        <w:rPr>
          <w:sz w:val="28"/>
          <w:szCs w:val="28"/>
        </w:rPr>
        <w:t>о-</w:t>
      </w:r>
      <w:proofErr w:type="gramEnd"/>
      <w:r w:rsidRPr="000A1907">
        <w:rPr>
          <w:sz w:val="28"/>
          <w:szCs w:val="28"/>
        </w:rPr>
        <w:t xml:space="preserve"> и графическим сопровождением.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Овладение логическими действиями сравнения, анализа, синтеза, обобщения, классификации по родовидовым признакам, установления</w:t>
      </w:r>
      <w:r w:rsidRPr="000A1907">
        <w:rPr>
          <w:sz w:val="28"/>
          <w:szCs w:val="28"/>
        </w:rPr>
        <w:br/>
        <w:t>аналогий и причинно-следственных связей, построения рассуждений, отнесение к известным понятиям.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Определение общей цели и путей её достижения: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Готовность конструктивно разрешать конфликты посредством учёта интересов сторон и сотрудничества.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lastRenderedPageBreak/>
        <w:t>-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- Овладение базовыми предметными и </w:t>
      </w:r>
      <w:proofErr w:type="spellStart"/>
      <w:r w:rsidRPr="000A1907">
        <w:rPr>
          <w:sz w:val="28"/>
          <w:szCs w:val="28"/>
        </w:rPr>
        <w:t>межпредметными</w:t>
      </w:r>
      <w:proofErr w:type="spellEnd"/>
      <w:r w:rsidRPr="000A1907"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AA2D6D" w:rsidRPr="000A1907" w:rsidRDefault="00AA2D6D" w:rsidP="00E85F76">
      <w:pPr>
        <w:pStyle w:val="a7"/>
        <w:jc w:val="center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Предметные результаты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Использование приобретенных математических знаний для описания и объяснения окружающих предметов, процессов, явлений, а также</w:t>
      </w:r>
      <w:r w:rsidRPr="000A1907">
        <w:rPr>
          <w:sz w:val="28"/>
          <w:szCs w:val="28"/>
        </w:rPr>
        <w:br/>
        <w:t>оценки их количественных и пространственных отношений.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Овладение основами логического и алгоритмического мышления,</w:t>
      </w:r>
      <w:r w:rsidRPr="000A1907">
        <w:rPr>
          <w:sz w:val="28"/>
          <w:szCs w:val="28"/>
        </w:rPr>
        <w:br/>
        <w:t>пространственного воображения и математической речи, основами счета, измерений,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Приобретение первоначальных навыков работы на компьютере (набирать текст на клавиатуре, работать с «меню», находить информацию по заданной теме, распечатывать ее на принтере).</w:t>
      </w:r>
    </w:p>
    <w:p w:rsidR="00AA2D6D" w:rsidRPr="000A1907" w:rsidRDefault="00AA2D6D" w:rsidP="00E85F76">
      <w:pPr>
        <w:pStyle w:val="a7"/>
        <w:jc w:val="center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Результаты изучения курса «Окружающий мир»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Предметные результаты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1) 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принадлежности, ценности многонационального российского общества, гуманистические и демократические ценностные ориентации.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lastRenderedPageBreak/>
        <w:t>2) целостный, социально ориентированный взгляд на мир в его органичном единстве и разнообразии природы, народов, культур и религий.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3) уважительное отношение к иному мнению, истории и культуре других народов.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4) начальные навыки адаптации в динамично изменяющемся и развивающемся мире.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5)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6) самостоятельность и личная ответственность за свои поступки на основе представлений о нравственных нормах, социальной справедливости и свободе.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7) эстетические потребности, ценности и чувства.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8) этические чувства, доброжелательность и эмоционально-нравственную отзывчивость, понимание и сопереживание чувствам других людей.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9) навыки сотрудничества </w:t>
      </w:r>
      <w:proofErr w:type="gramStart"/>
      <w:r w:rsidRPr="000A1907">
        <w:rPr>
          <w:sz w:val="28"/>
          <w:szCs w:val="28"/>
        </w:rPr>
        <w:t>со</w:t>
      </w:r>
      <w:proofErr w:type="gramEnd"/>
      <w:r w:rsidRPr="000A1907">
        <w:rPr>
          <w:sz w:val="28"/>
          <w:szCs w:val="28"/>
        </w:rPr>
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10) установка на безопасный, здоровый образ жизни, мотивация к творческому труду, работе на результат, бережному отношению к материальным и духовным ценностям.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proofErr w:type="spellStart"/>
      <w:r w:rsidRPr="000A1907">
        <w:rPr>
          <w:rStyle w:val="a5"/>
          <w:sz w:val="28"/>
          <w:szCs w:val="28"/>
        </w:rPr>
        <w:t>Метапредметные</w:t>
      </w:r>
      <w:proofErr w:type="spellEnd"/>
      <w:r w:rsidRPr="000A1907">
        <w:rPr>
          <w:rStyle w:val="a5"/>
          <w:sz w:val="28"/>
          <w:szCs w:val="28"/>
        </w:rPr>
        <w:t xml:space="preserve"> результаты</w:t>
      </w:r>
      <w:r w:rsidRPr="000A1907">
        <w:rPr>
          <w:sz w:val="28"/>
          <w:szCs w:val="28"/>
        </w:rPr>
        <w:t>: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1) способность принимать и сохранять цели и задачи учебной деятельности, поиска средств ее осуществления.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2) освоение способов решения проблем творческого и поискового характера.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3) умение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4) умение понимать причины успеха/неуспеха учебной деятельности и способность конструктивно действовать даже в ситуациях неуспеха.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достижения успешного результата. В качестве примера можно привести задание в теме 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5) освоение начальных форм познавательной и личностной рефлексии.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lastRenderedPageBreak/>
        <w:t>6) 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8) овладение </w:t>
      </w:r>
      <w:proofErr w:type="gramStart"/>
      <w:r w:rsidRPr="000A1907">
        <w:rPr>
          <w:sz w:val="28"/>
          <w:szCs w:val="28"/>
        </w:rPr>
        <w:t>логическими</w:t>
      </w:r>
      <w:proofErr w:type="gramEnd"/>
      <w:r w:rsidRPr="000A1907">
        <w:rPr>
          <w:sz w:val="28"/>
          <w:szCs w:val="28"/>
        </w:rPr>
        <w:t xml:space="preserve"> действия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Предметные результаты: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1) понимание особой роли России в мировой истории, воспитание чувства гордости за национальные свершения, открытия, победы.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2) уважительное отношение к России, родному краю, своей семье, истории, культуре, природе нашей страны, ее современной жизни.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0A1907">
        <w:rPr>
          <w:sz w:val="28"/>
          <w:szCs w:val="28"/>
        </w:rPr>
        <w:t>здоровьесберегающего</w:t>
      </w:r>
      <w:proofErr w:type="spellEnd"/>
      <w:r w:rsidRPr="000A1907">
        <w:rPr>
          <w:sz w:val="28"/>
          <w:szCs w:val="28"/>
        </w:rPr>
        <w:t xml:space="preserve"> поведения в природной и социальной среде.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4) освоение доступных способов изучения природы и общества (наблюдение, запись, измерение, опыт, сравнение, классификация и др. с получением информации из семейных архивов, от окружающих людей, в открытом информационном пространстве).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5) навыки установления и выявления причинно-следственных связей в окружающем мире.</w:t>
      </w:r>
    </w:p>
    <w:p w:rsidR="00AA2D6D" w:rsidRPr="000A1907" w:rsidRDefault="00AA2D6D" w:rsidP="00E85F76">
      <w:pPr>
        <w:pStyle w:val="a7"/>
        <w:jc w:val="center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Чтение и работа с текстом</w:t>
      </w:r>
    </w:p>
    <w:p w:rsidR="00AA2D6D" w:rsidRPr="000A1907" w:rsidRDefault="00AA2D6D" w:rsidP="00E85F76">
      <w:pPr>
        <w:pStyle w:val="a7"/>
        <w:jc w:val="center"/>
        <w:rPr>
          <w:sz w:val="28"/>
          <w:szCs w:val="28"/>
        </w:rPr>
      </w:pPr>
      <w:r w:rsidRPr="000A1907">
        <w:rPr>
          <w:rStyle w:val="a5"/>
          <w:sz w:val="28"/>
          <w:szCs w:val="28"/>
        </w:rPr>
        <w:t>(</w:t>
      </w:r>
      <w:proofErr w:type="spellStart"/>
      <w:r w:rsidRPr="000A1907">
        <w:rPr>
          <w:rStyle w:val="a5"/>
          <w:sz w:val="28"/>
          <w:szCs w:val="28"/>
        </w:rPr>
        <w:t>метапредметные</w:t>
      </w:r>
      <w:proofErr w:type="spellEnd"/>
      <w:r w:rsidRPr="000A1907">
        <w:rPr>
          <w:rStyle w:val="a5"/>
          <w:sz w:val="28"/>
          <w:szCs w:val="28"/>
        </w:rPr>
        <w:t xml:space="preserve"> результаты)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  <w:u w:val="single"/>
        </w:rPr>
        <w:t>Выпускник</w:t>
      </w:r>
      <w:r w:rsidRPr="000A1907">
        <w:rPr>
          <w:sz w:val="28"/>
          <w:szCs w:val="28"/>
        </w:rPr>
        <w:t xml:space="preserve"> начальных классов </w:t>
      </w:r>
      <w:r w:rsidRPr="000A1907">
        <w:rPr>
          <w:sz w:val="28"/>
          <w:szCs w:val="28"/>
          <w:u w:val="single"/>
        </w:rPr>
        <w:t>научится</w:t>
      </w:r>
      <w:r w:rsidRPr="000A1907">
        <w:rPr>
          <w:sz w:val="28"/>
          <w:szCs w:val="28"/>
        </w:rPr>
        <w:t xml:space="preserve"> осознанно читать тексты с целью удовлетворения познавательного интереса, а также для поиска, освоения и использования необходимой информации.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С точки зрения поиска,  освоения и использования информации </w:t>
      </w:r>
      <w:r w:rsidRPr="000A1907">
        <w:rPr>
          <w:sz w:val="28"/>
          <w:szCs w:val="28"/>
          <w:u w:val="single"/>
        </w:rPr>
        <w:t xml:space="preserve">выпускник научится: 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lastRenderedPageBreak/>
        <w:t>- находить в тексте конкретные сведения, факты, заданные в явном виде, в том числе ориентируясь на заголовки, подзаголовки и другие средства;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делить текст на смысловые части, составлять план;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вычленять содержащиеся в тексте основные сведения, устанавливать их последовательность, словесно выраженные причинно-следственные связи, упорядочивать информацию по заданному основанию, формулировать несложные выводы, подтверждать их примерами из текста;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сравнивать между собой объекты, описанные в тексте, выделяя один-три существенных признака;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пользоваться известными ему  словарями, справочниками;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воспроизводить текст, устно и письменно;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составлять на основе текста небольшое монологическое высказывание в соответствии с конкретным вопросом, заданием;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 xml:space="preserve">- высказывать оценочные суждения о </w:t>
      </w:r>
      <w:proofErr w:type="gramStart"/>
      <w:r w:rsidRPr="000A1907">
        <w:rPr>
          <w:sz w:val="28"/>
          <w:szCs w:val="28"/>
        </w:rPr>
        <w:t>прочитанном</w:t>
      </w:r>
      <w:proofErr w:type="gramEnd"/>
      <w:r w:rsidRPr="000A1907">
        <w:rPr>
          <w:sz w:val="28"/>
          <w:szCs w:val="28"/>
        </w:rPr>
        <w:t>.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rStyle w:val="a6"/>
          <w:sz w:val="28"/>
          <w:szCs w:val="28"/>
        </w:rPr>
        <w:t xml:space="preserve">Ученик получит возможность научиться: 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понимать информацию, представленную в тексте в неявном виде (выделять общий признак, характеризовать явление по его описанию, находить в тексте примеры, подтверждающие приведённое утверждение);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работать с несколькими источниками информации;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сопоставлять информацию, полученную из разных источников;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осмысливать и сопоставлять различные точки зрения;</w:t>
      </w:r>
    </w:p>
    <w:p w:rsidR="00AA2D6D" w:rsidRPr="000A1907" w:rsidRDefault="00AA2D6D" w:rsidP="00E85F76">
      <w:pPr>
        <w:pStyle w:val="a7"/>
        <w:rPr>
          <w:sz w:val="28"/>
          <w:szCs w:val="28"/>
        </w:rPr>
      </w:pPr>
      <w:r w:rsidRPr="000A1907">
        <w:rPr>
          <w:sz w:val="28"/>
          <w:szCs w:val="28"/>
        </w:rPr>
        <w:t>- делать небольшие выписки из прочитанного для дальнейшего практического использования.</w:t>
      </w:r>
    </w:p>
    <w:p w:rsidR="00AA2D6D" w:rsidRPr="000A1907" w:rsidRDefault="00AA2D6D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A2D6D" w:rsidRPr="000A1907" w:rsidRDefault="00AA2D6D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375"/>
        <w:tblOverlap w:val="never"/>
        <w:tblW w:w="5127" w:type="pct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685"/>
      </w:tblGrid>
      <w:tr w:rsidR="00D51282" w:rsidRPr="00E644B8" w:rsidTr="00167D9A">
        <w:trPr>
          <w:tblCellSpacing w:w="15" w:type="dxa"/>
        </w:trPr>
        <w:tc>
          <w:tcPr>
            <w:tcW w:w="9625" w:type="dxa"/>
            <w:vAlign w:val="center"/>
          </w:tcPr>
          <w:p w:rsidR="00D51282" w:rsidRPr="00E644B8" w:rsidRDefault="00D51282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70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644B8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Система оценки достижения планируемых результатов освоения  ООП НОО.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B0DED" w:rsidRPr="00E644B8" w:rsidRDefault="000B0DED" w:rsidP="00E85F76">
            <w:pPr>
              <w:spacing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 Федерального государственного образовательного стандарта начального общего образования  разработана система оценки, ориентированная на выявление и оценку образовательных достижений учащихся с целью итоговой оценки подготовки выпускников на ступени начального общего образования.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Особенностями системы оценки являются:</w:t>
            </w:r>
          </w:p>
          <w:p w:rsidR="000B0DED" w:rsidRPr="00E644B8" w:rsidRDefault="000B0DED" w:rsidP="00E85F76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комплексный подход к оценке результатов образования (оценка предметных,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и личностных результатов общего образования);</w:t>
            </w:r>
          </w:p>
          <w:p w:rsidR="000B0DED" w:rsidRPr="00E644B8" w:rsidRDefault="000B0DED" w:rsidP="00E85F76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планируемых результатов освоения основных образовательных программ в качестве содержательной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критериальной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базы оценки;</w:t>
            </w:r>
          </w:p>
          <w:p w:rsidR="000B0DED" w:rsidRPr="00E644B8" w:rsidRDefault="000B0DED" w:rsidP="00E85F76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оценка успешности освоения содержания отдельных учебных предметов на основе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системно-деятельностного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подхода, проявляющегося в способности к выполнению учебно-практических и учебно-познавательных задач;</w:t>
            </w:r>
          </w:p>
          <w:p w:rsidR="000B0DED" w:rsidRPr="00E644B8" w:rsidRDefault="000B0DED" w:rsidP="00E85F76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оценка динамики образовательных достижений обучающихся;</w:t>
            </w:r>
          </w:p>
          <w:p w:rsidR="000B0DED" w:rsidRPr="00E644B8" w:rsidRDefault="000B0DED" w:rsidP="00E85F76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сочетание внешней и внутренней оценки как механизма обеспечения качества образования;</w:t>
            </w:r>
          </w:p>
          <w:p w:rsidR="000B0DED" w:rsidRPr="00E644B8" w:rsidRDefault="000B0DED" w:rsidP="00E85F76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персонифицированных процедур  итоговой оценки и аттестации обучающихся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неперсонифицированных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процедур оценки состояния и тенденций развития системы образования;</w:t>
            </w:r>
          </w:p>
          <w:p w:rsidR="000B0DED" w:rsidRPr="00E644B8" w:rsidRDefault="000B0DED" w:rsidP="00E85F76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уровневый подход к разработке планируемых результатов, инструментария и представлению их;</w:t>
            </w:r>
          </w:p>
          <w:p w:rsidR="000B0DED" w:rsidRPr="00E644B8" w:rsidRDefault="000B0DED" w:rsidP="00E85F76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использование накопительной системы оценивания, характеризующей динамику индивидуальных образовательных достижений (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Портфолио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достижений);</w:t>
            </w:r>
          </w:p>
          <w:p w:rsidR="000B0DED" w:rsidRPr="00E644B8" w:rsidRDefault="000B0DED" w:rsidP="00E85F76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использование наряду со стандартизированными письменными или устными работами  таких форм и методов оценки, как проекты, практические работы, творческие работы, самоанализ, самооценка, наблюдения и др.;</w:t>
            </w:r>
          </w:p>
          <w:p w:rsidR="000B0DED" w:rsidRPr="00E644B8" w:rsidRDefault="000B0DED" w:rsidP="00E85F76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контекстной информации об условиях и особенностях реализации образовательных программ при интерпретации результатов педагогических измерений.  </w:t>
            </w:r>
          </w:p>
          <w:p w:rsidR="000B0DED" w:rsidRPr="00E644B8" w:rsidRDefault="000B0DED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Оценка личностных результатов</w:t>
            </w:r>
          </w:p>
          <w:p w:rsidR="000B0DED" w:rsidRPr="00E644B8" w:rsidRDefault="000B0DED" w:rsidP="00E85F76">
            <w:pPr>
              <w:spacing w:line="240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Объектом оценки личностных результатов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являются сформированные у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учащихся универсальные учебные действия, включаемые в три основных блока:</w:t>
            </w:r>
          </w:p>
          <w:p w:rsidR="000B0DED" w:rsidRPr="00E644B8" w:rsidRDefault="000B0DED" w:rsidP="00E85F76">
            <w:pPr>
              <w:pStyle w:val="aa"/>
              <w:numPr>
                <w:ilvl w:val="0"/>
                <w:numId w:val="24"/>
              </w:numPr>
              <w:tabs>
                <w:tab w:val="num" w:pos="851"/>
              </w:tabs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E644B8">
              <w:rPr>
                <w:sz w:val="28"/>
                <w:szCs w:val="28"/>
              </w:rPr>
              <w:t xml:space="preserve">самоопределение - </w:t>
            </w:r>
            <w:proofErr w:type="spellStart"/>
            <w:r w:rsidRPr="00E644B8">
              <w:rPr>
                <w:sz w:val="28"/>
                <w:szCs w:val="28"/>
              </w:rPr>
              <w:t>сформированность</w:t>
            </w:r>
            <w:proofErr w:type="spellEnd"/>
            <w:r w:rsidRPr="00E644B8">
              <w:rPr>
                <w:sz w:val="28"/>
                <w:szCs w:val="28"/>
              </w:rPr>
              <w:t xml:space="preserve"> внутренней позиции обучающегося — принятие и освоение новой социальной роли обучающегося;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самоуважения и способности адекватно оценивать себя и свои достижения, видеть сильные и слабые стороны своей личности;</w:t>
            </w:r>
          </w:p>
          <w:p w:rsidR="000B0DED" w:rsidRPr="00E644B8" w:rsidRDefault="000B0DED" w:rsidP="00E85F76">
            <w:pPr>
              <w:pStyle w:val="aa"/>
              <w:numPr>
                <w:ilvl w:val="0"/>
                <w:numId w:val="24"/>
              </w:numPr>
              <w:tabs>
                <w:tab w:val="num" w:pos="851"/>
              </w:tabs>
              <w:spacing w:after="0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E644B8">
              <w:rPr>
                <w:sz w:val="28"/>
                <w:szCs w:val="28"/>
              </w:rPr>
              <w:t>смыслоообразование</w:t>
            </w:r>
            <w:proofErr w:type="spellEnd"/>
            <w:r w:rsidRPr="00E644B8">
              <w:rPr>
                <w:sz w:val="28"/>
                <w:szCs w:val="28"/>
              </w:rPr>
              <w:t xml:space="preserve"> - поиск и установление личностного смысла (т.е. «значения для себя») учения обучающимися на основе устойчивой системы учебно-познавательных и социальных мотивов; понимания границ того, «что я знаю», и того, «что я не знаю», «незнания» и стремления к преодолению этого разрыва;</w:t>
            </w:r>
          </w:p>
          <w:p w:rsidR="000B0DED" w:rsidRPr="00E644B8" w:rsidRDefault="000B0DED" w:rsidP="00E85F76">
            <w:pPr>
              <w:pStyle w:val="aa"/>
              <w:numPr>
                <w:ilvl w:val="0"/>
                <w:numId w:val="24"/>
              </w:numPr>
              <w:tabs>
                <w:tab w:val="num" w:pos="851"/>
              </w:tabs>
              <w:spacing w:after="0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E644B8">
              <w:rPr>
                <w:sz w:val="28"/>
                <w:szCs w:val="28"/>
              </w:rPr>
              <w:t xml:space="preserve">морально-этическая ориентация - знание основных моральных норм и ориентация на их выполнение на основе понимания их социальной необходимости; способность к моральной </w:t>
            </w:r>
            <w:proofErr w:type="spellStart"/>
            <w:r w:rsidRPr="00E644B8">
              <w:rPr>
                <w:sz w:val="28"/>
                <w:szCs w:val="28"/>
              </w:rPr>
              <w:t>децентрации</w:t>
            </w:r>
            <w:proofErr w:type="spellEnd"/>
            <w:r w:rsidRPr="00E644B8">
              <w:rPr>
                <w:sz w:val="28"/>
                <w:szCs w:val="28"/>
              </w:rPr>
              <w:t xml:space="preserve"> - учёту позиций, мотивов и интересов участников моральной дилеммы при её разрешении; развитие этических чувств - стыда, вины, совести как регуляторов морального поведения.</w:t>
            </w:r>
            <w:proofErr w:type="gramEnd"/>
          </w:p>
          <w:p w:rsidR="000B0DED" w:rsidRPr="00E644B8" w:rsidRDefault="000B0DED" w:rsidP="00E85F76">
            <w:pPr>
              <w:pStyle w:val="aa"/>
              <w:tabs>
                <w:tab w:val="num" w:pos="851"/>
              </w:tabs>
              <w:spacing w:after="0"/>
              <w:contextualSpacing/>
              <w:jc w:val="both"/>
              <w:rPr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Основное содержание оценки личностных результатов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на ступени начального общего образования строится вокруг оценки:</w:t>
            </w:r>
          </w:p>
          <w:p w:rsidR="000B0DED" w:rsidRPr="00E644B8" w:rsidRDefault="000B0DED" w:rsidP="00E85F76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внутренней позиции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обучающегося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, которая находит отражение в эмоционально-положительном отношении обучающегося к образовательному учреждению;</w:t>
            </w:r>
          </w:p>
          <w:p w:rsidR="000B0DED" w:rsidRPr="00E644B8" w:rsidRDefault="000B0DED" w:rsidP="00E85F76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ориентации на содержательные моменты образовательного процесса — уроки, познание нового, овладение умениями и новыми компетенциями, характер учебного сотрудничества с учителем и одноклассниками — и ориентации на образец поведения «хорошего ученика» как пример для подражания;</w:t>
            </w:r>
          </w:p>
          <w:p w:rsidR="000B0DED" w:rsidRPr="00E644B8" w:rsidRDefault="000B0DED" w:rsidP="00E85F76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основ гражданской идентичности — чувства гордости за свою Родину, знания знаменательных для Отечества исторических событий, любви к своему краю, осознания своей национальности, уважения культуры и традиций народов России и мира, развития доверия и способности к пониманию и сопереживанию чувствам других людей;</w:t>
            </w:r>
          </w:p>
          <w:p w:rsidR="000B0DED" w:rsidRPr="00E644B8" w:rsidRDefault="000B0DED" w:rsidP="00E85F76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самооценки, включая осознание своих возможностей в учении, способности адекватно судить о причинах своего успеха/неуспеха в учении; умения видеть свои достоинства и недостатки, уважать себя и верить в успех;</w:t>
            </w:r>
          </w:p>
          <w:p w:rsidR="000B0DED" w:rsidRPr="00E644B8" w:rsidRDefault="000B0DED" w:rsidP="00E85F76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мотивации учебной деятельности, включая социальные, учебно-познавательные и внешние мотивы,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</w:t>
            </w:r>
          </w:p>
          <w:p w:rsidR="000B0DED" w:rsidRPr="00E644B8" w:rsidRDefault="000B0DED" w:rsidP="00E85F76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знания моральных норм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морально-этических суждений, способности к решению моральных проблем на основе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децентрации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(координации различных точек зрения на решение моральной дилеммы); способности к оценке своих поступков и действий других людей с точки зрения соблюдения/нарушения моральной нормы.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Однако текущая (выборочная) оценка  личностных результатов осуществляется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1)    в ходе внешних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неперсонифицированных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мониторинговых исследований специалистами, не работающими в школе и обладающими необходимой компетенцией в сфере психолого-педагогической диагностики развития личности;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2)    в рамках системы внутренней оценки (ограниченная оценка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отдельных личностных результатов):</w:t>
            </w:r>
          </w:p>
          <w:p w:rsidR="000B0DED" w:rsidRPr="00E644B8" w:rsidRDefault="000B0DED" w:rsidP="00E85F76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оценка личностного прогресса в форме портфеля достижений (или других форм накопительной оценки, используемых в образовательном учреждении);</w:t>
            </w:r>
          </w:p>
          <w:p w:rsidR="000B0DED" w:rsidRPr="00E644B8" w:rsidRDefault="000B0DED" w:rsidP="00E85F76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оценка знания моральных норм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морально-этических суждений о поступках и действиях людей (по ответам на задания по русскому языку, литературному чтению, окружающему миру, основам духовно-нравственной культуры);</w:t>
            </w:r>
          </w:p>
          <w:p w:rsidR="000B0DED" w:rsidRPr="00E644B8" w:rsidRDefault="000B0DED" w:rsidP="00E85F76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психологическая диагностика (проводится по запросу родителей или педагогов и администрации при согласии родителей).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Внешние </w:t>
            </w:r>
            <w:proofErr w:type="spellStart"/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неперсонифицированные</w:t>
            </w:r>
            <w:proofErr w:type="spellEnd"/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мониторинговые исследования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проводятся специалистами районного отдела образования  один раз в год на выпускниках начальной школы.  </w:t>
            </w:r>
          </w:p>
          <w:p w:rsidR="000B0DED" w:rsidRPr="00E644B8" w:rsidRDefault="000B0DED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оценка.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1. Оценка личностного прогресса. Она проводится  по контекстной информации – интерпретации результатов педагогических измерений на основе портфеля достижений. Педагог может отследить, как меняются, развиваются интересы ребёнка, его мотивация, уровень самостоятельности, и ряд других личностных действий.  Главный критерий личностного развития – наличие положительной тенденции развития.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2. Оценка знания моральных норм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морально-этических суждений о поступках и действиях людей является также накопительной.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Система проверочных, тестовых заданий по предметам русский язык, литературное чтение, окружающий мир, основы духовно-нравственной культуры и светской этики предполагает включение заданий на знание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моральных норм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морально-этических суждений. Результаты фиксируются в листах анализа проверочных, тестовых работ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(+, -, +/-), 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накопительная оценка показывает освоенность данных учебных действий.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3. Психологическая диагностика проводится психологом, имеющим специальную профессиональную подготовку в области возрастной психологии (по запросу родителей или педагогов и администрации при согласии родителей)  по  вопросам (возможны варианты):</w:t>
            </w:r>
          </w:p>
          <w:p w:rsidR="000B0DED" w:rsidRPr="00E644B8" w:rsidRDefault="000B0DED" w:rsidP="00E85F76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внутренней позиции обучающегося;</w:t>
            </w:r>
          </w:p>
          <w:p w:rsidR="000B0DED" w:rsidRPr="00E644B8" w:rsidRDefault="000B0DED" w:rsidP="00E85F76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ориентации на содержательные моменты образовательного процесса;</w:t>
            </w:r>
          </w:p>
          <w:p w:rsidR="000B0DED" w:rsidRPr="00E644B8" w:rsidRDefault="000B0DED" w:rsidP="00E85F76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самооценки;</w:t>
            </w:r>
          </w:p>
          <w:p w:rsidR="000B0DED" w:rsidRPr="00E644B8" w:rsidRDefault="000B0DED" w:rsidP="00E85F76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мотивации учебной деятельности.</w:t>
            </w:r>
          </w:p>
          <w:p w:rsidR="000B0DED" w:rsidRPr="00E644B8" w:rsidRDefault="000B0DED" w:rsidP="00E85F76">
            <w:pPr>
              <w:spacing w:line="240" w:lineRule="auto"/>
              <w:ind w:firstLine="578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Оценка личностных результатов учащихся отражает эффективность воспитательной и образовательной деятельности школы. </w:t>
            </w:r>
          </w:p>
          <w:p w:rsidR="000B0DED" w:rsidRPr="00E644B8" w:rsidRDefault="000B0DED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Оценка </w:t>
            </w:r>
            <w:proofErr w:type="spellStart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результатов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 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Достижение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 обеспечивается за счёт основных компонентов образовательного процесса — учебных предметов, представленных в обязательной части учебного плана.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содержание оценки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 на ступени начального общего образования строится вокруг умения учиться.</w:t>
            </w:r>
          </w:p>
          <w:p w:rsidR="000B0DED" w:rsidRPr="00E644B8" w:rsidRDefault="000B0DED" w:rsidP="00E85F76">
            <w:pPr>
              <w:spacing w:line="240" w:lineRule="auto"/>
              <w:ind w:firstLine="578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Система внутренней оценки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 включает в себя следующие процедуры:</w:t>
            </w:r>
          </w:p>
          <w:p w:rsidR="000B0DED" w:rsidRPr="00E644B8" w:rsidRDefault="000B0DED" w:rsidP="00E85F76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решение задач творческого и поискового характера (система заданий УМК «Школа России»), творческие задания, интеллектуальный марафон, информационный поиск, задания вариативного повышенного уровня);</w:t>
            </w:r>
          </w:p>
          <w:p w:rsidR="000B0DED" w:rsidRPr="00E644B8" w:rsidRDefault="000B0DED" w:rsidP="00E85F76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проектная деятельность </w:t>
            </w:r>
          </w:p>
          <w:p w:rsidR="000B0DED" w:rsidRPr="00E644B8" w:rsidRDefault="000B0DED" w:rsidP="00E85F76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текущие и итоговые проверочные работы, включающие задания на проверку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 обучения;</w:t>
            </w:r>
          </w:p>
          <w:p w:rsidR="000B0DED" w:rsidRPr="00E644B8" w:rsidRDefault="000B0DED" w:rsidP="00E85F76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комплексные работы на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межпредметной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основе.</w:t>
            </w:r>
          </w:p>
          <w:p w:rsidR="000B0DED" w:rsidRPr="00E644B8" w:rsidRDefault="000B0DED" w:rsidP="00E85F76">
            <w:pPr>
              <w:pStyle w:val="a8"/>
              <w:spacing w:after="0"/>
              <w:contextualSpacing/>
              <w:jc w:val="both"/>
              <w:rPr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освоения учебных программ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регулятивных, познавательных, коммуникативных учебных действий может осуществляться на материалах учебников и рабочих тетрадей УМК «Школа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России», представленных на листах с проверочными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тренинговыми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заданиями.</w:t>
            </w: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 учебниках приводятся также примерные проверочные работы, нацеленные как на проверку предметных знаний, умений и навыков, так и на проверку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 обучения.</w:t>
            </w: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Например, комплексная проверочная работа по русскому языку, кроме предметных знаний и умений, проверяет личностные (принятие значимости ценности труда), познавательные (выделение главного; различение информации и отношения, формы слова и однокоренных слов; моделирование предложения), коммуникативные (монологический текст как ответ на вопрос).</w:t>
            </w: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Оценивание уровня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личностных, коммуникативных и таких познавательных УУД как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, планирование может основываться на устных и письменных ответах учащихся, а также на наблюдениях учителя за участием учащихся в групповой работе.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Проверочные работы по предметам включают задания, проверяющие уровень освоения УУД на каждом этапе обучения. Мониторинг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учебных умений предполагает использование накопительной системы оценки в ходе текущего образовательного процесса. Для этих целей используем как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Портфолио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достижений, так и таблицы «Оценка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 обучения», включенные в пособия «Контрольные работы и тесты». Таблицы содержат перечень универсальных учебных действий, формируемых на каждом этапе обучения (в течение года). Здесь же учитель фиксирует успешность выполнения каждым учеником заданий проверочных и контрольных работ, нацеленных на проверку регулятивных и познавательных УУД. Заполненные таблицы позволяют провести качественный анализ индивидуальных достижений учащихся, выявить пробелы и скорректировать  работу по освоению УУД.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При анализе результатов мониторинга, наблюдений учителя, материалов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Портфолио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достижений учащегося становится очевидным: осуществляет ли ребёнок УУД на определённом учебном материале или на разном.  Использование учебного действия в различных ситуациях на разном материале говорит о том, что оно освоено ребёнком как универсальный способ.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Результаты освоения универсальных учебных действий учитываются при выведении итоговых годовых отметок по предмету.</w:t>
            </w:r>
          </w:p>
          <w:p w:rsidR="000B0DED" w:rsidRPr="00E644B8" w:rsidRDefault="000B0DED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Оценка предметных</w:t>
            </w: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результатов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Объектом оценки предметных результатов является освоение учащимися предметных знаний и способов действия для решения учебно-познавательных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учебно-практических задач.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 качестве содержательной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критериальной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базы оценки выступают планируемые предметные результаты.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Оценка достижения предметных результатов ведётся как в ходе текущего и промежуточного оценивания, так и в ходе выполнения итоговых проверочных работ.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 учебном процессе для выявления причин затруднения в освоении предметных результатов проводятся диагностические работы, для  определения уровня освоения предметных результатов – промежуточные и итоговые проверочные работы.  Результаты, полученные в ходе текущего и промежуточного оценивания, фиксируются в форме накопительной оценки – портфеля достижений (или другой формы, принятой в образовательном учреждении).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Для контроля и учёта достижений обучающихся используются следующие формы: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Текущая аттестация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0B0DED" w:rsidRPr="00E644B8" w:rsidRDefault="000B0DED" w:rsidP="00E85F76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устный  опрос;</w:t>
            </w:r>
          </w:p>
          <w:p w:rsidR="000B0DED" w:rsidRPr="00E644B8" w:rsidRDefault="000B0DED" w:rsidP="00E85F76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письменная самостоятельная работа;</w:t>
            </w:r>
          </w:p>
          <w:p w:rsidR="000B0DED" w:rsidRPr="00E644B8" w:rsidRDefault="000B0DED" w:rsidP="00E85F76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диктант;</w:t>
            </w:r>
          </w:p>
          <w:p w:rsidR="000B0DED" w:rsidRPr="00E644B8" w:rsidRDefault="000B0DED" w:rsidP="00E85F76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контрольное списывание;</w:t>
            </w:r>
          </w:p>
          <w:p w:rsidR="000B0DED" w:rsidRPr="00E644B8" w:rsidRDefault="000B0DED" w:rsidP="00E85F76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тесты;</w:t>
            </w:r>
          </w:p>
          <w:p w:rsidR="000B0DED" w:rsidRPr="00E644B8" w:rsidRDefault="000B0DED" w:rsidP="00E85F76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графическая работа;</w:t>
            </w:r>
          </w:p>
          <w:p w:rsidR="000B0DED" w:rsidRPr="00E644B8" w:rsidRDefault="000B0DED" w:rsidP="00E85F76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изложение;</w:t>
            </w:r>
          </w:p>
          <w:p w:rsidR="000B0DED" w:rsidRPr="00E644B8" w:rsidRDefault="000B0DED" w:rsidP="00E85F76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сочинение;</w:t>
            </w:r>
          </w:p>
          <w:p w:rsidR="000B0DED" w:rsidRPr="00E644B8" w:rsidRDefault="000B0DED" w:rsidP="00E85F76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доклад;</w:t>
            </w:r>
          </w:p>
          <w:p w:rsidR="000B0DED" w:rsidRPr="00E644B8" w:rsidRDefault="000B0DED" w:rsidP="00E85F76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творческая работа;</w:t>
            </w:r>
          </w:p>
          <w:p w:rsidR="000B0DED" w:rsidRPr="00E644B8" w:rsidRDefault="000B0DED" w:rsidP="00E85F76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посещение уроков по программам наблюдения;</w:t>
            </w:r>
          </w:p>
          <w:p w:rsidR="000B0DED" w:rsidRPr="00E644B8" w:rsidRDefault="000B0DED" w:rsidP="00E85F76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диагностическая  работа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Итоговая  аттестация:</w:t>
            </w:r>
          </w:p>
          <w:p w:rsidR="000B0DED" w:rsidRPr="00E644B8" w:rsidRDefault="000B0DED" w:rsidP="00E85F7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контрольная работа;</w:t>
            </w:r>
          </w:p>
          <w:p w:rsidR="000B0DED" w:rsidRPr="00E644B8" w:rsidRDefault="000B0DED" w:rsidP="00E85F7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диктант;</w:t>
            </w:r>
          </w:p>
          <w:p w:rsidR="000B0DED" w:rsidRPr="00E644B8" w:rsidRDefault="000B0DED" w:rsidP="00E85F7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изложение;</w:t>
            </w:r>
          </w:p>
          <w:p w:rsidR="000B0DED" w:rsidRPr="00E644B8" w:rsidRDefault="000B0DED" w:rsidP="00E85F7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проверка осознанного чтения.</w:t>
            </w:r>
          </w:p>
          <w:p w:rsidR="000B0DED" w:rsidRPr="00E644B8" w:rsidRDefault="000B0DED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Итоговая оценка предметных и </w:t>
            </w:r>
            <w:proofErr w:type="spellStart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результатов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Предметом итоговой оценки освоения обучающимися основной образовательной программы начального общего образования является достижение предметных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  результатов начального общего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образования, необходимых для продолжения образования.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 образовательном учреждении проводится мониторинг результатов выполнения трёх итоговых работ – по русскому языку, математике и  комплексной работы на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межпредметной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основе.   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Основным инструментом итоговой оценки выпускников начальной школы являются итоговые комплексные работы – система заданий различного уровня сложности по чтению, русскому языку, математике и окружающему миру. При определении итоговой оценки учитываются результаты накопленной оценки, полученной в ходе текущего и промежуточного оценивания, фиксируемые в форме Портфеля достижений (или другой накопительной формы оценивания). Достижение опорного (базового) уровня интерпретируется как безусловный учебный успех ребенка, как исполнение им требований стандарта. А оценка индивидуальных образовательных достижений ведется «методом сложения», при котором фиксируется достижение опорного (базового) уровня и его превышение (повышенный уровень). Это позволяет поощрять продвижение учащихся, выстраивать индивидуальные траектории движения с учетом зоны ближайшего развития.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Анализ достижений учащихся включает:</w:t>
            </w:r>
          </w:p>
          <w:p w:rsidR="000B0DED" w:rsidRPr="00E644B8" w:rsidRDefault="000B0DED" w:rsidP="00E85F7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текущую успеваемость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B0DED" w:rsidRPr="00E644B8" w:rsidRDefault="000B0DED" w:rsidP="00E85F7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динамику личных достижений учащегося в освоении предметных умений; </w:t>
            </w:r>
          </w:p>
          <w:p w:rsidR="000B0DED" w:rsidRPr="00E644B8" w:rsidRDefault="000B0DED" w:rsidP="00E85F7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активность и результативность участия обучающихся в выставках, конкурсах, соревнованиях; </w:t>
            </w:r>
          </w:p>
          <w:p w:rsidR="000B0DED" w:rsidRPr="00E644B8" w:rsidRDefault="000B0DED" w:rsidP="00E85F7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активность участия и рост самостоятельности в проектной и внеурочной деятельности;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Системная оценка личностных,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и предметных результатов реализуется в рамках накопительной системы – </w:t>
            </w: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Портфеля достижени</w:t>
            </w:r>
            <w:proofErr w:type="gramStart"/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й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или другой, принятой образовательным учреждением). </w:t>
            </w: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Накопительная система Портфель достижений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учащегося позволяет осуществить оценку динамики индивидуальных образовательных достижений ребёнка. Портфель достижений предполагает активное вовлечение учащихся и их родителей в оценочную деятельность. Формирование навыков рефлексии, самоанализа, самоконтроля, само -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взаимооценки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дают возможность учащимся не только освоить эффективные средства управления своей учебной деятельностью, но и способствуют развитию самосознания, готовности открыто выражать и отстаивать свою позицию, развитию готовности к самостоятельным поступкам и действия, принятию ответственности за их результаты.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E85F76" w:rsidP="00E85F7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Примерная</w:t>
            </w:r>
            <w:r w:rsidR="000B0DED"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структура </w:t>
            </w:r>
            <w:proofErr w:type="spellStart"/>
            <w:r w:rsidR="000B0DED" w:rsidRPr="00E644B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Портфолио</w:t>
            </w:r>
            <w:proofErr w:type="spellEnd"/>
            <w:r w:rsidR="000B0DED" w:rsidRPr="00E644B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достижений</w:t>
            </w:r>
            <w:r w:rsidR="000B0DED"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1.   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Раздел «Знакомьтесь: это – я» (фотография, сведения о себе, о семье, родословное древо, чем я люблю заниматься, …)</w:t>
            </w:r>
            <w:proofErr w:type="gramEnd"/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2.   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Раздел «Я ученик» (первые диагностические работы, рисунки, небольшие тексты - мой класс, мой первый учитель, распорядок дня, я читаю, заполнение таблицы – чему научусь (в начале года или каждой четверти/триместра), чему научился (в конце года или каждой четверти/ триместра) </w:t>
            </w:r>
            <w:proofErr w:type="gramEnd"/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3.   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Раздел «Коллектор» (правила поведения в школе, законы жизни в классе, перечень литературы для самостоятельного и семейного чтения, памятка, как поступать в стрессовых ситуациях (пожар, опасность и пр.), памятка: правила  работы в группе, и т.д.)</w:t>
            </w:r>
            <w:proofErr w:type="gramEnd"/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4.    Раздел «Рабочие материалы» (вкладываются диагностические и проверочные работы по предметам)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5.   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Раздел «Мои достижения» (лучшие работы, по мнению самого ученика, грамоты за участие в праздниках, мероприятиях, в соревнованиях, конкурсах, небольшие тексты о личных достижениях, материалы, продукты проектной работы или фотографии, и т.д.) </w:t>
            </w:r>
            <w:proofErr w:type="gramEnd"/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Педагог на каждом этапе обучения вместе с ребёнком выбирает, что является для него результатом на сегодняшний день. Оценочная деятельность самого педагога направлена на то, чтобы стимулировать учебно-познавательную деятельность ребёнка и корректировать её. Вместе с тем педагог передаёт ребёнку нормы и способы оценивания (не выставления отметки, а фиксации качества, например разборчивость письма, грамотность, способа действий и т.д.), способствует выработке у ребёнка самооценки своего труда. Отбирая в свой Портфель достижений творческие, проектные работы,  ребёнок проводит рефлексию сделанного, а педагог может отследить как меняются, развиваются интересы ребёнка, его мотивация, уровень самостоятельности и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другие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личностные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действия.  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Динамика образовательных достижений учащихся за период обучения станет очевиднее, если накопительная система оценивания станет действовать с 1 класса, поэтому так важно сохранить первые тетради (или отдельные страницы), первые творческие работы ребёнка.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Формами  представления образовательных результатов являются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B0DED" w:rsidRPr="00E644B8" w:rsidRDefault="000B0DED" w:rsidP="00E85F7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Табель успеваемости по предметам (с указанием требований, предъявляемых к  выставлению отметок);</w:t>
            </w:r>
          </w:p>
          <w:p w:rsidR="000B0DED" w:rsidRPr="00E644B8" w:rsidRDefault="000B0DED" w:rsidP="00E85F7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Тексты итоговых диагностических контрольных работ, диктантов и анализ их выполнения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обучающимся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(информация об элементах и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уровнях проверяемого знания – знания, понимания, применения, систематизации);</w:t>
            </w:r>
          </w:p>
          <w:p w:rsidR="000B0DED" w:rsidRPr="00E644B8" w:rsidRDefault="000B0DED" w:rsidP="00E85F7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Устная оценка учителем успешности результатов, достигнутых учащимся, формулировка причин неудач и рекомендаций по устранению пробелов в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обученности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по предметам;</w:t>
            </w:r>
          </w:p>
          <w:p w:rsidR="000B0DED" w:rsidRPr="00E644B8" w:rsidRDefault="000B0DED" w:rsidP="00E85F7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Портфель достижений (или иная форма);  </w:t>
            </w:r>
          </w:p>
          <w:p w:rsidR="000B0DED" w:rsidRPr="00E644B8" w:rsidRDefault="000B0DED" w:rsidP="00E85F7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Результаты психолого-педагогических исследований, иллюстрирующих динамику развития отдельных интеллектуальных, личностных качеств обучающегося, УУД.</w:t>
            </w:r>
          </w:p>
          <w:p w:rsidR="000B0DED" w:rsidRPr="00E644B8" w:rsidRDefault="000B0DED" w:rsidP="00E85F7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Электронный дневник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Критериями оценивания являются: </w:t>
            </w:r>
          </w:p>
          <w:p w:rsidR="000B0DED" w:rsidRPr="00E644B8" w:rsidRDefault="000B0DED" w:rsidP="00E85F76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достигнутых предметных,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и личностных результатов обучающихся требованиям к результатам освоения образовательной программы начального общего образования ФГОС; </w:t>
            </w:r>
          </w:p>
          <w:p w:rsidR="000B0DED" w:rsidRPr="00E644B8" w:rsidRDefault="000B0DED" w:rsidP="00E85F76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динамика результатов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предметной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обученности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, формирования УУД.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используются следующие формы оценки: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1.   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Безоценочное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обучение – 1 класс по всем предметам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2.    Пятибалльная система – 2-4 класс по всем предметам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3.    Накопительная система оценки –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Портфолио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достижений, процентная шкала достижений  (для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результатов).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 Система оценки  ориентирована на стимулирование стремления обучающегося к объективному контролю, а не сокрытию своего незнания и неумения, на формирование потребности в адекватной и конструктивной самооценке.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«Портфель достижений ученика»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– это сборник работ и результатов, которые показывают усилия, прогресс и достижения ученика в разных областях (учёба, творчество, общение, здоровье, полезный людям труд и т.д.), а также самоанализ учеником своих текущих достижений и недостатков, позволяющих самому определять цели своего дальнейшего развития.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Основные разделы «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Портфолио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достижений»:</w:t>
            </w:r>
          </w:p>
          <w:p w:rsidR="000B0DED" w:rsidRPr="00E644B8" w:rsidRDefault="000B0DED" w:rsidP="00E85F7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показатели предметных результатов (контрольные работы, данные из таблиц результатов, выборки проектных, творческих и других работ по разным предметам);</w:t>
            </w:r>
          </w:p>
          <w:p w:rsidR="000B0DED" w:rsidRPr="00E644B8" w:rsidRDefault="000B0DED" w:rsidP="00E85F7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результатов;</w:t>
            </w:r>
          </w:p>
          <w:p w:rsidR="000B0DED" w:rsidRPr="00E644B8" w:rsidRDefault="000B0DED" w:rsidP="00E85F7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личностных результатов (прежде всего во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внеучебной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деятельности).</w:t>
            </w:r>
          </w:p>
          <w:p w:rsidR="000B0DED" w:rsidRPr="00E644B8" w:rsidRDefault="000B0DED" w:rsidP="00E85F76">
            <w:pPr>
              <w:spacing w:line="240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Пополнять «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Портфолио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достижений» и оценивать его материалы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должен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прежде всего ученик. Учитель же примерно раз в четверть пополняет лишь небольшую обязательную часть (после контрольных работ), а в остальном </w:t>
            </w: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обучает ученика порядку пополнения портфеля основным набором материалов и их оцениванию по качественной шкале: «нормально», «хорошо», «почти отлично», «отлично», «превосходно» </w:t>
            </w:r>
          </w:p>
          <w:p w:rsidR="000B0DED" w:rsidRPr="00E644B8" w:rsidRDefault="000B0DED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УРОВНИ ИСПОЛЬЗОВАНИЯ</w:t>
            </w:r>
          </w:p>
          <w:p w:rsidR="000B0DED" w:rsidRPr="00E644B8" w:rsidRDefault="000B0DED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системы оценки образовательных результатов, требуемых ФГОС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Данный материал необходим для выбора уровня использования системы оценки, для составления плана работы учителя на четыре года вперед.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НАЧАЛЬНЫЙ уровень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использования системы оценки.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На этом этапе вводятся только два правила, которые составляют основу оценивания и без опоры, на которые невозможно реализовать все прочие правила и элементы системы оценки.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1-е правило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(Различие оценки и отметки). Учитель и ученики привыкают различать словесную оценку любых действий и отметку − знак за решение учебной задачи (предметной или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метапредметной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 первом классе вместо балльных отметок допустимо использовать только положительную и не различаемую по уровням фиксацию: учитель у себя в таблице результатов ставит «+», в последующих классах при появлении балльных отметок правило используется целиком: отметка может быть поставлена не за «общую активность», не за отдельные реплики, а только за самостоятельное решение учеником учебной задачи (выполнение задания).</w:t>
            </w:r>
            <w:proofErr w:type="gramEnd"/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2-е правило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(Самооценка). Ученики в диалоге с учителем обучаются самостоятельно оценивать свои результаты по «Алгоритму самооценки».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 первом классе алгоритм состоит из четырёх вопросов: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1. Какое было задание? (Учимся вспоминать цель работы.)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2. Удалось выполнить задание? (Учимся сравнивать результат с целью.)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3. Задание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верно или не совсем? (Учимся находить и признавать ошибки.)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4. Выполнил самостоятельно или с чьей-то помощью? (Учимся оценивать процесс.)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 последующих классах к алгоритму добавляются новые вопросы: «Как мы различаем отметки и оценки?», «Какую себе поставишь отметку?» и т.д.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СТАНДАРТНЫЙ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уровень использования системы оценки. 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На этом этапе учитель начинает использовать те части правил оценивания, без которых невозможно реализовать требования ФГОС по комплексной оценке предметных,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и личностных результатах каждого ученика. 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3-е правило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(Одна задача – одна оценка)- используется полностью. Учитель и ученики привыкают оценивать каждую решённую задачу в отдельности.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Если требуется определить одну отметку за контрольную или за урок, это делается на основе отдельных отметок за решённые задачи (например, среднее арифметическое).</w:t>
            </w:r>
            <w:proofErr w:type="gramEnd"/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4-е правило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(Таблицы результатов и «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Портфолио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достижений») - используется частично. Учитель начинает использовать таблицы результатов только после проведения итоговых контрольных работы по предметам (один раз в четверть) и диагностик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 (примерно один раз в год). После проведения таких работ учитель выставляет отметки.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3. МАКСИМАЛЬНЫЙ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уровень использования системы оценки. 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На этом этапе учитель может при желании вводить полный набор правил оценивания или отдельные правила из этого набора, что позволит получить максимальный эффект. </w:t>
            </w:r>
          </w:p>
          <w:p w:rsidR="000B0DED" w:rsidRPr="00E644B8" w:rsidRDefault="000B0DED" w:rsidP="00E85F76">
            <w:pPr>
              <w:tabs>
                <w:tab w:val="left" w:pos="9355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Таблицы результатов и «</w:t>
            </w:r>
            <w:proofErr w:type="spellStart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Портфолио</w:t>
            </w:r>
            <w:proofErr w:type="spellEnd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достижений»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 используется уже не частично, а полностью. 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 таблицы результатов учитель заполняет постоянно текущими отметками, а не только после контрольных работ. 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Право отказа от отметки и право пересдачи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– новое правило, вводимое на этом этапе. 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Ученик привыкает к ответственности за свой выбор – получать текущую отметку или нет, пересдавать задание контрольной работы или нет. Таким образом, дети учатся определять тот уровень притязаний, к которому они могут и хотят стремиться на данный момент.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Уровни успешности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– используется уже не частично, а полностью. 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Учитель использует уровни успешности при оценке не только контрольных работ, но и всех текущих заданий, регулярно, обучая своих учеников по этим критериям определять уровень любого задания. 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Итоговые оценки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используется уже не частично, а полностью. 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Учитель определяет в соответствии с этим правилом не только итоговую оценку за ступень начальной школы, но и итоговые предметные оценки за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четверть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и комплексную оценку за год. 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Все позволят заметно снизить показатели уровня тревожности в ситуациях «предъявления себя», «отношений с учителями», «боязни успеха». Заметно возрастёт сознательное отношение учеников к целям обучения и к самой учебной деятельности, будут развиты качества контрольно-оценочной самостоятельности. 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Модель предметного мониторинга на первой ступени начального общего образования.</w:t>
            </w:r>
          </w:p>
          <w:p w:rsidR="000B0DED" w:rsidRPr="00E644B8" w:rsidRDefault="000B0DED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Цель предметного мониторинга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: создание оснований для обобщения и анализа полученной информации об уровне предметной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обученности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на первой ступени ОУ для осуществления оценивания, прогнозирования тенденций развития, принятия обоснованных решений по улучшению качества образования.</w:t>
            </w:r>
          </w:p>
          <w:p w:rsidR="000B0DED" w:rsidRPr="00E644B8" w:rsidRDefault="000B0DED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644B8">
              <w:rPr>
                <w:rFonts w:ascii="Times New Roman" w:hAnsi="Times New Roman" w:cs="Times New Roman"/>
                <w:sz w:val="32"/>
                <w:szCs w:val="32"/>
              </w:rPr>
              <w:t>Виды  и формы контрольно – оценочных действий:</w:t>
            </w:r>
          </w:p>
          <w:tbl>
            <w:tblPr>
              <w:tblStyle w:val="ac"/>
              <w:tblW w:w="9394" w:type="dxa"/>
              <w:tblLayout w:type="fixed"/>
              <w:tblLook w:val="01E0"/>
            </w:tblPr>
            <w:tblGrid>
              <w:gridCol w:w="1838"/>
              <w:gridCol w:w="1559"/>
              <w:gridCol w:w="2552"/>
              <w:gridCol w:w="3445"/>
            </w:tblGrid>
            <w:tr w:rsidR="000B0DED" w:rsidRPr="00E644B8" w:rsidTr="000B0DED">
              <w:trPr>
                <w:trHeight w:val="273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uppressOverlap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E644B8">
                    <w:t xml:space="preserve">Вид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uppressOverlap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E644B8">
                    <w:t xml:space="preserve">Время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uppressOverlap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E644B8">
                    <w:t xml:space="preserve">Содержание </w:t>
                  </w:r>
                </w:p>
              </w:tc>
              <w:tc>
                <w:tcPr>
                  <w:tcW w:w="3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uppressOverlap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E644B8">
                    <w:t>Формы и виды оценки</w:t>
                  </w:r>
                </w:p>
              </w:tc>
            </w:tr>
            <w:tr w:rsidR="000B0DED" w:rsidRPr="00E644B8" w:rsidTr="000B0DED">
              <w:trPr>
                <w:trHeight w:val="273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uppressOverlap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E644B8">
                    <w:t xml:space="preserve">Стартовая работа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8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>Начало сентября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8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>Определяет актуальный уровень знаний, необходимый для продолжения обучения, а также намечает «зону ближайшего развития» и предметных знаний, организует коррекционную работу в зоне актуальных знаний</w:t>
                  </w:r>
                </w:p>
              </w:tc>
              <w:tc>
                <w:tcPr>
                  <w:tcW w:w="3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8"/>
                    <w:framePr w:hSpace="180" w:wrap="around" w:vAnchor="text" w:hAnchor="margin" w:xAlign="center" w:y="-375"/>
                    <w:tabs>
                      <w:tab w:val="left" w:pos="0"/>
                    </w:tabs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>Фиксируется учителем в  журнале и автоматически</w:t>
                  </w:r>
                </w:p>
                <w:p w:rsidR="000B0DED" w:rsidRPr="00E644B8" w:rsidRDefault="000B0DED" w:rsidP="00E85F76">
                  <w:pPr>
                    <w:pStyle w:val="a8"/>
                    <w:framePr w:hSpace="180" w:wrap="around" w:vAnchor="text" w:hAnchor="margin" w:xAlign="center" w:y="-375"/>
                    <w:tabs>
                      <w:tab w:val="left" w:pos="0"/>
                    </w:tabs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 xml:space="preserve">  в   дневнике учащегося отдельно задания актуального уровня и уровня ближайшего  развития в </w:t>
                  </w:r>
                  <w:proofErr w:type="spellStart"/>
                  <w:r w:rsidRPr="00E644B8">
                    <w:rPr>
                      <w:sz w:val="20"/>
                      <w:szCs w:val="20"/>
                    </w:rPr>
                    <w:t>многобалльной</w:t>
                  </w:r>
                  <w:proofErr w:type="spellEnd"/>
                  <w:r w:rsidRPr="00E644B8">
                    <w:rPr>
                      <w:sz w:val="20"/>
                      <w:szCs w:val="20"/>
                    </w:rPr>
                    <w:t xml:space="preserve">  шкале оценивания. Результаты работы не влияют на дальнейшую итоговую оценку младшего школьника.  </w:t>
                  </w:r>
                </w:p>
              </w:tc>
            </w:tr>
            <w:tr w:rsidR="000B0DED" w:rsidRPr="00E644B8" w:rsidTr="000B0DED">
              <w:trPr>
                <w:trHeight w:val="288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uppressOverlap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E644B8">
                    <w:t xml:space="preserve">Диагностическая работа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8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>Проводится на входе и выходе темы при освоении способов действия/средств в учебном предмете. Количество работ зависит от количества  учебных задач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8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proofErr w:type="gramStart"/>
                  <w:r w:rsidRPr="00E644B8">
                    <w:rPr>
                      <w:sz w:val="20"/>
                      <w:szCs w:val="20"/>
                    </w:rPr>
                    <w:t>Направлена</w:t>
                  </w:r>
                  <w:proofErr w:type="gramEnd"/>
                  <w:r w:rsidRPr="00E644B8">
                    <w:rPr>
                      <w:sz w:val="20"/>
                      <w:szCs w:val="20"/>
                    </w:rPr>
                    <w:t xml:space="preserve">  на проверку пооперационного состава действия, которым необходимо овладеть учащимся в рамках решения учебной задачи</w:t>
                  </w:r>
                </w:p>
              </w:tc>
              <w:tc>
                <w:tcPr>
                  <w:tcW w:w="3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8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>Результаты фиксируются  отдельно по каждой отдельной  операции (0-1 балл) и также не влияют на дальнейшую итоговую оценку младшего школьника.</w:t>
                  </w:r>
                </w:p>
              </w:tc>
            </w:tr>
            <w:tr w:rsidR="000B0DED" w:rsidRPr="00E644B8" w:rsidTr="000B0DED">
              <w:trPr>
                <w:trHeight w:val="273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uppressOverlap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E644B8">
                    <w:t>Самостоятельная работа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8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>Не более  одного раза в месяц (5-6 работ в год)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8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proofErr w:type="gramStart"/>
                  <w:r w:rsidRPr="00E644B8">
                    <w:rPr>
                      <w:sz w:val="20"/>
                      <w:szCs w:val="20"/>
                    </w:rPr>
                    <w:t>Направлена</w:t>
                  </w:r>
                  <w:proofErr w:type="gramEnd"/>
                  <w:r w:rsidRPr="00E644B8">
                    <w:rPr>
                      <w:sz w:val="20"/>
                      <w:szCs w:val="20"/>
                    </w:rPr>
                    <w:t xml:space="preserve">, с одной стороны, на возможную коррекцию результатов предыдущей темы обучения, с другой стороны, на параллельную отработку и углубление текущей изучаемой </w:t>
                  </w:r>
                  <w:r w:rsidRPr="00E644B8">
                    <w:rPr>
                      <w:sz w:val="20"/>
                      <w:szCs w:val="20"/>
                    </w:rPr>
                    <w:lastRenderedPageBreak/>
                    <w:t>учебной темы. Задания  составляются на двух  уровнях: 1 (</w:t>
                  </w:r>
                  <w:proofErr w:type="gramStart"/>
                  <w:r w:rsidRPr="00E644B8">
                    <w:rPr>
                      <w:sz w:val="20"/>
                      <w:szCs w:val="20"/>
                    </w:rPr>
                    <w:t>базовый</w:t>
                  </w:r>
                  <w:proofErr w:type="gramEnd"/>
                  <w:r w:rsidRPr="00E644B8">
                    <w:rPr>
                      <w:sz w:val="20"/>
                      <w:szCs w:val="20"/>
                    </w:rPr>
                    <w:t>) и 2 (расширенный) по основным предметным содержательным линиям.</w:t>
                  </w:r>
                </w:p>
              </w:tc>
              <w:tc>
                <w:tcPr>
                  <w:tcW w:w="3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8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lastRenderedPageBreak/>
                    <w:t xml:space="preserve">Учащийся сам оценивает все задания, которые он выполнил, проводит  рефлексивную оценку своей работы: описывает объем выполненной  работы; указывает достижения  и трудности в данной  работе;  оценивает  уровень выполненной  работы. </w:t>
                  </w:r>
                </w:p>
                <w:p w:rsidR="000B0DED" w:rsidRPr="00E644B8" w:rsidRDefault="000B0DED" w:rsidP="00E85F76">
                  <w:pPr>
                    <w:pStyle w:val="aa"/>
                    <w:framePr w:hSpace="180" w:wrap="around" w:vAnchor="text" w:hAnchor="margin" w:xAlign="center" w:y="-375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lastRenderedPageBreak/>
                    <w:t>Учитель  проверяет и оценивает выполненные школьником задания отдельно по уровням, определяет процент выполненных  заданий и качество их выполнения. Далее ученик соотносит свою оценку с оценкой учителя и определяется дальнейший шаг в самостоятельной работе учащихся.</w:t>
                  </w:r>
                </w:p>
              </w:tc>
            </w:tr>
            <w:tr w:rsidR="000B0DED" w:rsidRPr="00E644B8" w:rsidTr="000B0DED">
              <w:trPr>
                <w:trHeight w:val="273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uppressOverlap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E644B8">
                    <w:lastRenderedPageBreak/>
                    <w:t>Проверочная работа по итогам выполнения самостоятельной работы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8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>Проводится после выполнения самостоятельной работы (5-6 работ в год)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a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>Предъявляет  результаты (достижения) учителю и служит механизмом управления и коррекции следующего этапа самостоятельной работы школьников. Учащийся сам определяет объем  проверочной  работы для своего выполнения. Работа  задается  на двух уровнях: 1 (</w:t>
                  </w:r>
                  <w:proofErr w:type="gramStart"/>
                  <w:r w:rsidRPr="00E644B8">
                    <w:rPr>
                      <w:sz w:val="20"/>
                      <w:szCs w:val="20"/>
                    </w:rPr>
                    <w:t>базовый</w:t>
                  </w:r>
                  <w:proofErr w:type="gramEnd"/>
                  <w:r w:rsidRPr="00E644B8">
                    <w:rPr>
                      <w:sz w:val="20"/>
                      <w:szCs w:val="20"/>
                    </w:rPr>
                    <w:t>) и 2 (расширенный).</w:t>
                  </w:r>
                </w:p>
              </w:tc>
              <w:tc>
                <w:tcPr>
                  <w:tcW w:w="3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a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>Учитель  проверяет и оценивает только те задания, которые решил ученик и предъявил на оценку.</w:t>
                  </w:r>
                </w:p>
              </w:tc>
            </w:tr>
            <w:tr w:rsidR="000B0DED" w:rsidRPr="00E644B8" w:rsidTr="000B0DED">
              <w:trPr>
                <w:trHeight w:val="273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uppressOverlap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E644B8">
                    <w:t xml:space="preserve">Проверочная работа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a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>Проводится  после решения учебной задачи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a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>Проверяется уровень освоения  учащимися предметных культурных способов/средств действия. Уровни:</w:t>
                  </w:r>
                </w:p>
                <w:p w:rsidR="000B0DED" w:rsidRPr="00E644B8" w:rsidRDefault="000B0DED" w:rsidP="00E85F76">
                  <w:pPr>
                    <w:pStyle w:val="aa"/>
                    <w:framePr w:hSpace="180" w:wrap="around" w:vAnchor="text" w:hAnchor="margin" w:xAlign="center" w:y="-375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>1 формальный; 2 –рефлексивный (предметный)№ 3 – ресурсный (функциональный).</w:t>
                  </w:r>
                </w:p>
                <w:p w:rsidR="000B0DED" w:rsidRPr="00E644B8" w:rsidRDefault="000B0DED" w:rsidP="00E85F76">
                  <w:pPr>
                    <w:pStyle w:val="aa"/>
                    <w:framePr w:hSpace="180" w:wrap="around" w:vAnchor="text" w:hAnchor="margin" w:xAlign="center" w:y="-375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>Представляет  собой трехуровневую  задачу, состоящую из трех заданий, соответствующих трем уровням</w:t>
                  </w:r>
                </w:p>
              </w:tc>
              <w:tc>
                <w:tcPr>
                  <w:tcW w:w="3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a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>Все задания  обязательны для выполнения. Учитель оценивает все задания по уровням (0-1 балл) и строит  персональный  «профиль»  ученика по освоению  предметного  способа/средства действия</w:t>
                  </w:r>
                </w:p>
              </w:tc>
            </w:tr>
            <w:tr w:rsidR="000B0DED" w:rsidRPr="00E644B8" w:rsidTr="000B0DED">
              <w:trPr>
                <w:trHeight w:val="273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uppressOverlap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E644B8">
                    <w:t>Решение проектной задачи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a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>Проводится 2-3 раза в год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a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proofErr w:type="gramStart"/>
                  <w:r w:rsidRPr="00E644B8">
                    <w:rPr>
                      <w:sz w:val="20"/>
                      <w:szCs w:val="20"/>
                    </w:rPr>
                    <w:t>Направлена</w:t>
                  </w:r>
                  <w:proofErr w:type="gramEnd"/>
                  <w:r w:rsidRPr="00E644B8">
                    <w:rPr>
                      <w:sz w:val="20"/>
                      <w:szCs w:val="20"/>
                    </w:rPr>
                    <w:t xml:space="preserve"> на выявление уровня освоения  ключевых  компетентностей</w:t>
                  </w:r>
                </w:p>
              </w:tc>
              <w:tc>
                <w:tcPr>
                  <w:tcW w:w="3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pStyle w:val="aa"/>
                    <w:framePr w:hSpace="180" w:wrap="around" w:vAnchor="text" w:hAnchor="margin" w:xAlign="center" w:y="-375"/>
                    <w:snapToGrid w:val="0"/>
                    <w:spacing w:after="0"/>
                    <w:suppressOverlap/>
                    <w:rPr>
                      <w:sz w:val="20"/>
                      <w:szCs w:val="20"/>
                    </w:rPr>
                  </w:pPr>
                  <w:r w:rsidRPr="00E644B8">
                    <w:rPr>
                      <w:sz w:val="20"/>
                      <w:szCs w:val="20"/>
                    </w:rPr>
                    <w:t>Экспертная  оценка по специально созданным экспертным картам. По каждому критерию 0-1 балл</w:t>
                  </w:r>
                </w:p>
              </w:tc>
            </w:tr>
            <w:tr w:rsidR="000B0DED" w:rsidRPr="00E644B8" w:rsidTr="000B0DED">
              <w:trPr>
                <w:trHeight w:val="273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uppressOverlap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E644B8">
                    <w:t>Итоговая проверочная работа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uppressOverlap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E644B8">
                    <w:t>Конец апреля - май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uppressOverlap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E644B8">
                    <w:t>Включает  основные  темы учебного  года. Задания рассчитаны на проверку не только знаний, но и развивающего эффекта обучения. Задания  разного уровня, как по сложности (</w:t>
                  </w:r>
                  <w:proofErr w:type="gramStart"/>
                  <w:r w:rsidRPr="00E644B8">
                    <w:t>базовый</w:t>
                  </w:r>
                  <w:proofErr w:type="gramEnd"/>
                  <w:r w:rsidRPr="00E644B8">
                    <w:t xml:space="preserve">, расширенный), так и по уровню </w:t>
                  </w:r>
                  <w:proofErr w:type="spellStart"/>
                  <w:r w:rsidRPr="00E644B8">
                    <w:t>опосредствования</w:t>
                  </w:r>
                  <w:proofErr w:type="spellEnd"/>
                  <w:r w:rsidRPr="00E644B8">
                    <w:t xml:space="preserve"> (формальный, рефлексивный, ресурсный)</w:t>
                  </w:r>
                </w:p>
              </w:tc>
              <w:tc>
                <w:tcPr>
                  <w:tcW w:w="3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uppressOverlap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E644B8">
                    <w:t xml:space="preserve">Оценивание </w:t>
                  </w:r>
                  <w:proofErr w:type="spellStart"/>
                  <w:r w:rsidRPr="00E644B8">
                    <w:t>многобалльное</w:t>
                  </w:r>
                  <w:proofErr w:type="spellEnd"/>
                  <w:r w:rsidRPr="00E644B8">
                    <w:t>, отдельно  по уровням. Сравнение результатов  стартовой и итоговой работы.</w:t>
                  </w:r>
                </w:p>
              </w:tc>
            </w:tr>
          </w:tbl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B0DED" w:rsidRPr="00E644B8" w:rsidRDefault="000B0DED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Распределение форм контроля по четвертям учебного года.</w:t>
            </w:r>
          </w:p>
          <w:tbl>
            <w:tblPr>
              <w:tblW w:w="957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66"/>
              <w:gridCol w:w="1985"/>
              <w:gridCol w:w="1842"/>
              <w:gridCol w:w="2127"/>
              <w:gridCol w:w="2351"/>
            </w:tblGrid>
            <w:tr w:rsidR="000B0DED" w:rsidRPr="00E644B8" w:rsidTr="000B0DED">
              <w:tc>
                <w:tcPr>
                  <w:tcW w:w="12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EEBD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EEBD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 четверть</w:t>
                  </w:r>
                </w:p>
              </w:tc>
              <w:tc>
                <w:tcPr>
                  <w:tcW w:w="18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EEBD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 четверть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EEBD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3 четверть</w:t>
                  </w:r>
                </w:p>
              </w:tc>
              <w:tc>
                <w:tcPr>
                  <w:tcW w:w="23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EEBD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4 четверть</w:t>
                  </w:r>
                </w:p>
              </w:tc>
            </w:tr>
            <w:tr w:rsidR="000B0DED" w:rsidRPr="00E644B8" w:rsidTr="000B0DED">
              <w:tc>
                <w:tcPr>
                  <w:tcW w:w="12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класс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Стартовая диагностика на двух уровнях: </w:t>
                  </w: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внешняя экспертиза (ЕРТ) и внутренняя (психолого-педагогическая диагностика).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Отдельные предметные работы: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Математика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Окружающий мир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Отдельные предметные работы: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Математика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Окружающий мир</w:t>
                  </w:r>
                </w:p>
              </w:tc>
              <w:tc>
                <w:tcPr>
                  <w:tcW w:w="23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Отдельные предметные работы: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Математика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Окружающий мир</w:t>
                  </w:r>
                </w:p>
              </w:tc>
            </w:tr>
            <w:tr w:rsidR="000B0DED" w:rsidRPr="00E644B8" w:rsidTr="000B0DED">
              <w:tc>
                <w:tcPr>
                  <w:tcW w:w="12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 класс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Входная диагностика.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Отдельные предметные работы: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Математика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Отдельные предметные работы: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Математика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Окружающий мир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Отдельные предметные работы: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Математика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Английский язык </w:t>
                  </w:r>
                </w:p>
              </w:tc>
              <w:tc>
                <w:tcPr>
                  <w:tcW w:w="23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Отдельные предметные работы: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Математика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Окружающий мир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Английский язык</w:t>
                  </w:r>
                </w:p>
              </w:tc>
            </w:tr>
            <w:tr w:rsidR="000B0DED" w:rsidRPr="00E644B8" w:rsidTr="000B0DED">
              <w:tc>
                <w:tcPr>
                  <w:tcW w:w="12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 класс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Входная диагностика.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Отдельные предметные работы: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Математика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Английский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Эрзянский язык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Отдельные предметные работы: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Математика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Окружающий мир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Отдельные предметные работы: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Математика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Окружающий мир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Английский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Эрзянский язык</w:t>
                  </w:r>
                </w:p>
              </w:tc>
              <w:tc>
                <w:tcPr>
                  <w:tcW w:w="23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Отдельные предметные работы: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Математика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Окружающий мир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Английский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Эрзянский язык</w:t>
                  </w:r>
                </w:p>
              </w:tc>
            </w:tr>
            <w:tr w:rsidR="000B0DED" w:rsidRPr="00E644B8" w:rsidTr="000B0DED">
              <w:tc>
                <w:tcPr>
                  <w:tcW w:w="12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 класс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Входная диагностика.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Отдельные предметные работы: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Математика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Английский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Эрзянский язык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Отдельные предметные работы: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Математика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Чтение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Окружающий мир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Эрзянский язык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Отдельные предметные работы: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Математика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Чтение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Окружающий мир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Английский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Эрзянский язык</w:t>
                  </w:r>
                </w:p>
              </w:tc>
              <w:tc>
                <w:tcPr>
                  <w:tcW w:w="23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Отдельные предметные работы: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Математика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Чтение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Окружающий мир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Английский язык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    Внешняя экспертиза (ЕРТ).</w:t>
                  </w:r>
                </w:p>
                <w:p w:rsidR="000B0DED" w:rsidRPr="00E644B8" w:rsidRDefault="000B0DED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0B0DED" w:rsidRPr="00E644B8" w:rsidRDefault="000B0DED" w:rsidP="00E85F7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 процедуры оценки личностных,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и предметных результатов уточняются по мере введе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softHyphen/>
              <w:t>ния Стандарта и конкретизации состава и содержания плани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softHyphen/>
              <w:t>руемых результатов освоения основной образовательной про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softHyphen/>
              <w:t>граммы начального общего образования.</w:t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На персонифицированную итоговую оценку на ступени начального общего образования, результаты которой исполь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softHyphen/>
              <w:t>зуются при принятии решения о возможности или невозмож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softHyphen/>
              <w:t>ности продолжения обучения на следующей ступени общего образования, выносятся  только предметные</w:t>
            </w:r>
            <w:r w:rsidRPr="00E644B8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E644B8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E644B8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 результаты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, описанные в разделе</w:t>
            </w:r>
            <w:r w:rsidRPr="00E644B8">
              <w:rPr>
                <w:rStyle w:val="apple-converted-space"/>
                <w:sz w:val="28"/>
                <w:szCs w:val="28"/>
              </w:rPr>
              <w:t> </w:t>
            </w: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«Выпускник на</w:t>
            </w: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>учится»</w:t>
            </w:r>
            <w:r w:rsidRPr="00E644B8">
              <w:rPr>
                <w:rStyle w:val="apple-converted-space"/>
                <w:sz w:val="28"/>
                <w:szCs w:val="28"/>
              </w:rPr>
              <w:t> 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планируемых результатов начального образования.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0B0DED" w:rsidRPr="00E644B8" w:rsidRDefault="000B0DED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Оценка результатов деятельности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проводит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softHyphen/>
              <w:t>ся на основе мониторинга образовательных достижений вы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softHyphen/>
              <w:t>пускников с учётом условий деятельности образовательного учреждения.</w:t>
            </w: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Для проведения итоговых работ использует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softHyphen/>
              <w:t>ся разработанный инструментарий, поэтому целесообразной формой является  регулярный внутренний мо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softHyphen/>
              <w:t>ниторинг результатов выполнения итоговых ра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softHyphen/>
              <w:t>бот по четвертям учебного года</w:t>
            </w:r>
          </w:p>
          <w:p w:rsidR="000B0DED" w:rsidRPr="00E644B8" w:rsidRDefault="000B0DED" w:rsidP="00E85F76">
            <w:pPr>
              <w:spacing w:line="240" w:lineRule="auto"/>
              <w:ind w:firstLine="578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Оценка результатов деятельности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осуществляется в хо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де аккредитации, а также в рамках аттестации педагогических работников ОУ. </w:t>
            </w:r>
          </w:p>
          <w:p w:rsidR="000B0DED" w:rsidRPr="00E644B8" w:rsidRDefault="000B0DED" w:rsidP="00E85F76">
            <w:pPr>
              <w:spacing w:line="240" w:lineRule="auto"/>
              <w:ind w:firstLine="578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Она проводится на основе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результатов итоговой оценки достижения планируемых результатов освоения ос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softHyphen/>
              <w:t>новной образовательной программы начального общего обра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softHyphen/>
              <w:t>зования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с учётом:</w:t>
            </w:r>
          </w:p>
          <w:p w:rsidR="000B0DED" w:rsidRPr="00E644B8" w:rsidRDefault="000B0DED" w:rsidP="00E85F76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результатов мониторинговых исследований разного уровня (федерального, регионального, муниципального);</w:t>
            </w:r>
          </w:p>
          <w:p w:rsidR="000B0DED" w:rsidRPr="00E644B8" w:rsidRDefault="000B0DED" w:rsidP="00E85F76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условий реализации основной образовательной програм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softHyphen/>
              <w:t>мы начального общего образования;</w:t>
            </w:r>
          </w:p>
          <w:p w:rsidR="000B0DED" w:rsidRPr="00E644B8" w:rsidRDefault="000B0DED" w:rsidP="00E85F76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особенностей контингента обучающихся.</w:t>
            </w:r>
          </w:p>
          <w:p w:rsidR="000B0DED" w:rsidRPr="00E644B8" w:rsidRDefault="000B0DE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Предметом оценки в ходе данных процедур является так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же внутренняя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оценочная деятельность образовательного учреждения и педагогов и, в частности, отслеживание дина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softHyphen/>
              <w:t>мики образовательных достижений выпускников начальной школы.</w:t>
            </w: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Результативность учебно-воспитательного процесса  определяется на основе отслеживания динамики показателей социальной успешности каждого у</w:t>
            </w:r>
            <w:r w:rsidR="009E29B1" w:rsidRPr="00E644B8">
              <w:rPr>
                <w:rFonts w:ascii="Times New Roman" w:hAnsi="Times New Roman" w:cs="Times New Roman"/>
                <w:sz w:val="28"/>
                <w:szCs w:val="28"/>
              </w:rPr>
              <w:t>ченика в классе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и в целом по школе.</w:t>
            </w:r>
          </w:p>
          <w:p w:rsidR="009E29B1" w:rsidRPr="00E644B8" w:rsidRDefault="009E29B1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1" w:rsidRPr="00E644B8" w:rsidRDefault="009E29B1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1" w:rsidRPr="00E644B8" w:rsidRDefault="009E29B1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9E29B1" w:rsidRPr="00E644B8" w:rsidRDefault="009E29B1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F878AC" w:rsidRPr="00E644B8" w:rsidRDefault="00F878AC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F878AC" w:rsidRPr="00E644B8" w:rsidRDefault="00F878AC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F878AC" w:rsidRPr="00E644B8" w:rsidRDefault="00F878AC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F878AC" w:rsidRPr="00E644B8" w:rsidRDefault="00F878AC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F878AC" w:rsidRPr="00E644B8" w:rsidRDefault="00F878AC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F878AC" w:rsidRPr="00E644B8" w:rsidRDefault="00F878AC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F878AC" w:rsidRPr="00E644B8" w:rsidRDefault="00F878AC" w:rsidP="00E85F76">
            <w:pPr>
              <w:spacing w:line="240" w:lineRule="auto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EA7C52" w:rsidRPr="00E644B8" w:rsidRDefault="00EA7C52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</w:p>
          <w:p w:rsidR="00EA7C52" w:rsidRPr="00E644B8" w:rsidRDefault="00EA7C52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</w:p>
          <w:p w:rsidR="00A905B4" w:rsidRPr="00E644B8" w:rsidRDefault="00A905B4" w:rsidP="00EA7C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</w:p>
          <w:p w:rsidR="00A905B4" w:rsidRPr="00E644B8" w:rsidRDefault="00A905B4" w:rsidP="00EA7C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</w:p>
          <w:p w:rsidR="009E29B1" w:rsidRPr="00E644B8" w:rsidRDefault="009E29B1" w:rsidP="00EA7C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20"/>
                <w:szCs w:val="120"/>
              </w:rPr>
            </w:pPr>
            <w:r w:rsidRPr="00E644B8">
              <w:rPr>
                <w:rFonts w:ascii="Times New Roman" w:hAnsi="Times New Roman" w:cs="Times New Roman"/>
                <w:b/>
                <w:sz w:val="120"/>
                <w:szCs w:val="120"/>
              </w:rPr>
              <w:t>2. Содержательный раздел</w:t>
            </w:r>
          </w:p>
          <w:p w:rsidR="00F878AC" w:rsidRPr="00E644B8" w:rsidRDefault="00F878AC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F878AC" w:rsidRPr="00E644B8" w:rsidRDefault="00F878AC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F878AC" w:rsidRPr="00E644B8" w:rsidRDefault="00F878AC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F878AC" w:rsidRPr="00E644B8" w:rsidRDefault="00F878AC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F878AC" w:rsidRPr="00E644B8" w:rsidRDefault="00F878AC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F878AC" w:rsidRPr="00E644B8" w:rsidRDefault="00F878AC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F878AC" w:rsidRPr="00E644B8" w:rsidRDefault="00F878AC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F878AC" w:rsidRPr="00E644B8" w:rsidRDefault="00F878AC" w:rsidP="00E85F76">
            <w:pPr>
              <w:spacing w:line="240" w:lineRule="auto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9E29B1" w:rsidRPr="00E644B8" w:rsidRDefault="009E29B1" w:rsidP="00E85F76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Программа формирования универсальных учебных действий обучающихся ступени начального общего образования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9E29B1" w:rsidRPr="00E644B8" w:rsidRDefault="009E29B1" w:rsidP="00E85F76">
            <w:pPr>
              <w:autoSpaceDE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формирования универсальных учебных действий (далее – программа формирования УУД) </w:t>
            </w: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направлена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на освоение обучающимися конкретных предметных знаний и навыков в рамках отдельных дисциплин в сочетании с сознательным, активным присвоением ими нового социального опыта; на создание основы для самостоятельной реализации учебной деятельности, обеспечивающей социальную успешность, развитие творческих способностей, саморазвитие и самосовершенствование при условии сохранения и укрепления здоровья обучающихся, формирования общей культуры обучающихся, духовно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равственного, социального, личностного и интеллектуального развития.</w:t>
            </w:r>
          </w:p>
          <w:p w:rsidR="009E29B1" w:rsidRPr="00E644B8" w:rsidRDefault="009E29B1" w:rsidP="00E85F76">
            <w:pPr>
              <w:autoSpaceDE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формирования УУД </w:t>
            </w: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призвана обеспечить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достижение планируемых результатов всеми обучающимися, в том числе детьми с ограниченными возможностями здоровья; выявление и развитие способностей обучающихся, в том числе одарённых детей.</w:t>
            </w:r>
          </w:p>
          <w:p w:rsidR="009E29B1" w:rsidRPr="00E644B8" w:rsidRDefault="009E29B1" w:rsidP="00E85F76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644B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en-US"/>
              </w:rPr>
              <w:t xml:space="preserve">Цель программы формирования УУД </w:t>
            </w:r>
            <w:r w:rsidRPr="00E644B8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–</w:t>
            </w:r>
            <w:r w:rsidRPr="00E644B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обеспечение системного подхода к личностному развитию и формированию УУД в урочной и внеурочной деятельности через мотивацию младших школьников к обучению, познанию и творчеству. </w:t>
            </w:r>
          </w:p>
          <w:p w:rsidR="009E29B1" w:rsidRPr="00E644B8" w:rsidRDefault="009E29B1" w:rsidP="00E85F76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644B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Задачи:</w:t>
            </w:r>
            <w:r w:rsidRPr="00E644B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644B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создание условий, обеспечивающих  выполнение требований ФГОС НОО к личностным и </w:t>
            </w:r>
            <w:proofErr w:type="spellStart"/>
            <w:r w:rsidRPr="00E644B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метапредметным</w:t>
            </w:r>
            <w:proofErr w:type="spellEnd"/>
            <w:r w:rsidRPr="00E644B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результатам освоения ООП НОО:</w:t>
            </w:r>
          </w:p>
          <w:p w:rsidR="009E29B1" w:rsidRPr="00E644B8" w:rsidRDefault="009E29B1" w:rsidP="00E85F76">
            <w:pPr>
              <w:pStyle w:val="a3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E644B8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организационных </w:t>
            </w:r>
            <w:r w:rsidRPr="00E644B8">
              <w:rPr>
                <w:rFonts w:ascii="Times New Roman" w:eastAsia="Calibri" w:hAnsi="Times New Roman" w:cs="Times New Roman"/>
                <w:iCs/>
                <w:color w:val="000000" w:themeColor="text1"/>
                <w:sz w:val="28"/>
                <w:szCs w:val="28"/>
                <w:lang w:eastAsia="en-US"/>
              </w:rPr>
              <w:t>(кадровое обеспечение, внедрение современных образовательных технологий, информатизация УВП, укрепление государственно – общественной составляющей управления повышением качества начального образования);</w:t>
            </w:r>
          </w:p>
          <w:p w:rsidR="009E29B1" w:rsidRPr="00E644B8" w:rsidRDefault="009E29B1" w:rsidP="00E85F76">
            <w:pPr>
              <w:pStyle w:val="a3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E644B8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содержательных </w:t>
            </w:r>
            <w:r w:rsidRPr="00E644B8">
              <w:rPr>
                <w:rFonts w:ascii="Times New Roman" w:eastAsia="Calibri" w:hAnsi="Times New Roman" w:cs="Times New Roman"/>
                <w:iCs/>
                <w:color w:val="000000" w:themeColor="text1"/>
                <w:sz w:val="28"/>
                <w:szCs w:val="28"/>
                <w:lang w:eastAsia="en-US"/>
              </w:rPr>
              <w:t xml:space="preserve">(научно – методическое, </w:t>
            </w:r>
            <w:proofErr w:type="spellStart"/>
            <w:proofErr w:type="gramStart"/>
            <w:r w:rsidRPr="00E644B8">
              <w:rPr>
                <w:rFonts w:ascii="Times New Roman" w:eastAsia="Calibri" w:hAnsi="Times New Roman" w:cs="Times New Roman"/>
                <w:iCs/>
                <w:color w:val="000000" w:themeColor="text1"/>
                <w:sz w:val="28"/>
                <w:szCs w:val="28"/>
                <w:lang w:eastAsia="en-US"/>
              </w:rPr>
              <w:t>психолого</w:t>
            </w:r>
            <w:proofErr w:type="spellEnd"/>
            <w:r w:rsidRPr="00E644B8">
              <w:rPr>
                <w:rFonts w:ascii="Times New Roman" w:eastAsia="Calibri" w:hAnsi="Times New Roman" w:cs="Times New Roman"/>
                <w:iCs/>
                <w:color w:val="000000" w:themeColor="text1"/>
                <w:sz w:val="28"/>
                <w:szCs w:val="28"/>
                <w:lang w:eastAsia="en-US"/>
              </w:rPr>
              <w:t xml:space="preserve"> – педагогическое</w:t>
            </w:r>
            <w:proofErr w:type="gramEnd"/>
            <w:r w:rsidRPr="00E644B8">
              <w:rPr>
                <w:rFonts w:ascii="Times New Roman" w:eastAsia="Calibri" w:hAnsi="Times New Roman" w:cs="Times New Roman"/>
                <w:iCs/>
                <w:color w:val="000000" w:themeColor="text1"/>
                <w:sz w:val="28"/>
                <w:szCs w:val="28"/>
                <w:lang w:eastAsia="en-US"/>
              </w:rPr>
              <w:t>, дидактическое обеспечение, контрольно – диагностическое обеспечение мониторинга эффективности реализации программы).</w:t>
            </w:r>
          </w:p>
          <w:p w:rsidR="009E29B1" w:rsidRPr="00E644B8" w:rsidRDefault="009E29B1" w:rsidP="00E85F76">
            <w:pPr>
              <w:autoSpaceDE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Ценностные ориентиры начального общего образования  </w:t>
            </w:r>
            <w:r w:rsidRPr="00E644B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определяют </w:t>
            </w:r>
            <w:r w:rsidRPr="00E644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обучение как процесс подготовки учащихся к реальной жизни, готовности к тому, чтобы занять активную позицию, успешно решать жизненные задачи, уметь сотрудничать и работать в группе, быть милосердным, разделять общечеловеческие ценности, быть готовым к быстрому переучиванию в ответ на обновление знаний.  </w:t>
            </w:r>
          </w:p>
          <w:p w:rsidR="009E29B1" w:rsidRPr="00E644B8" w:rsidRDefault="009E29B1" w:rsidP="00E85F76">
            <w:pPr>
              <w:autoSpaceDE w:val="0"/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Методологической основой программы формирования УУД </w:t>
            </w:r>
            <w:r w:rsidRPr="00E644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являются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системно-деятельностный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компетентностный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подходы. С позиции обозначенных подходов УУД это</w:t>
            </w:r>
            <w:r w:rsidRPr="00E644B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обобщенные действия, порождающие широкую ориентацию обучающихся в различных предметных областях </w:t>
            </w:r>
            <w:r w:rsidRPr="00E644B8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познания и мотивацию к обучению. </w:t>
            </w:r>
          </w:p>
          <w:p w:rsidR="009E29B1" w:rsidRPr="00E644B8" w:rsidRDefault="009E29B1" w:rsidP="00E85F76">
            <w:pPr>
              <w:autoSpaceDE w:val="0"/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Формирование УУД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является инвариантной основой урочной и внеурочной деятельности школы.</w:t>
            </w:r>
          </w:p>
          <w:p w:rsidR="009E29B1" w:rsidRPr="00E644B8" w:rsidRDefault="009E29B1" w:rsidP="00E85F76">
            <w:pPr>
              <w:autoSpaceDE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программы учитывает </w:t>
            </w: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характерные для младшего школьного возраста </w:t>
            </w:r>
            <w:r w:rsidRPr="00E644B8">
              <w:rPr>
                <w:rFonts w:ascii="Times New Roman" w:hAnsi="Times New Roman" w:cs="Times New Roman"/>
                <w:iCs/>
                <w:sz w:val="28"/>
                <w:szCs w:val="28"/>
              </w:rPr>
              <w:t>центральные психологические новообразования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, формируемые на данной ступени образования: словесно-логическое мышление, произвольная смысловая память, произвольное внимание, письменная речь, анализ, рефлексия содержания, оснований и способов действий, планирование и умение действовать во внутреннем плане, знаково-символическое мышление, осуществляемое как моделирование существенных связей и отношений объектов;  развитие </w:t>
            </w:r>
            <w:r w:rsidRPr="00E644B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целенаправленной и мотивированной активности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обучающегося, направленной на овладение учебной деятельностью, основой которой выступает формирование устойчивой системы учебно-познавательных и социальных мотивов и личностного смысла учения.</w:t>
            </w:r>
          </w:p>
          <w:p w:rsidR="009E29B1" w:rsidRPr="00E644B8" w:rsidRDefault="009E29B1" w:rsidP="00E85F76">
            <w:pPr>
              <w:autoSpaceDE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программы формирования УУД учитывает существующий разброс в темпах и направлениях развития детей, индивидуальные различия в их познавательной деятельности, восприятии, внимании, памяти, мышлении, речи, моторике и т. д., связанные с возрастными, психологическими и физиологическими индивидуальными особенностями детей младшего школьного возраста. Успешность и своевременность формирования новообразований познавательной сферы, качеств и свойств личности связывается </w:t>
            </w:r>
            <w:r w:rsidRPr="00E644B8">
              <w:rPr>
                <w:rFonts w:ascii="Times New Roman" w:hAnsi="Times New Roman" w:cs="Times New Roman"/>
                <w:iCs/>
                <w:sz w:val="28"/>
                <w:szCs w:val="28"/>
              </w:rPr>
              <w:t>с активной позицией учителя, с адекватностью построения образовательного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44B8">
              <w:rPr>
                <w:rFonts w:ascii="Times New Roman" w:hAnsi="Times New Roman" w:cs="Times New Roman"/>
                <w:iCs/>
                <w:sz w:val="28"/>
                <w:szCs w:val="28"/>
              </w:rPr>
              <w:t>процесса и выбора условий и методик обучения, учитывающих описанные выше особенности начальной ступени общего образования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sz w:val="28"/>
              </w:rPr>
            </w:pP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Характеристика УУД 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В составе основных видов универсальных учебных действий, соответствующих ключевым целям общего образования, можно выделить четыре блока: 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личностный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регулятивный 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(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включающий также действия </w:t>
            </w:r>
            <w:proofErr w:type="spellStart"/>
            <w:r w:rsidRPr="00E644B8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>саморегуляции</w:t>
            </w:r>
            <w:proofErr w:type="spellEnd"/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), 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познавательный 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коммуникативный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Личностные универсальные учебные действия 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обеспечивают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 Применительно к учебной деятельности следует выделить три вида личностных действий: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·личностное, профессиональное, жизненное самоопределение;</w:t>
            </w:r>
          </w:p>
          <w:p w:rsidR="009E29B1" w:rsidRPr="00E644B8" w:rsidRDefault="00CD5CC6" w:rsidP="00E85F76">
            <w:pPr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E29B1"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·нравственно-этическая ориентация, в том числе и оценивание </w:t>
            </w:r>
            <w:r w:rsidR="009E29B1"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lastRenderedPageBreak/>
              <w:t>усваиваемого содержания (исходя из социальных и личностных ценностей), обеспечивающее личностный моральный выбор.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Регулятивные универсальные учебные действия 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обеспечивают </w:t>
            </w:r>
            <w:proofErr w:type="gramStart"/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обучающимся</w:t>
            </w:r>
            <w:proofErr w:type="gramEnd"/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 организацию своей учебной деятельности. К ним относятся: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</w:t>
            </w:r>
            <w:proofErr w:type="spellStart"/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целеполагание</w:t>
            </w:r>
            <w:proofErr w:type="spellEnd"/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 как постановка учебной задачи на основе соотнесения того, что уже известно и усвоено учащимися, и того, что ещё неизвестно;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·планирование — определение последовательности промежуточных целей с учётом конечного результата; составление плана и последовательности действий;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·коррекция — внесение необходимых дополнений и коррективов в план и способ действия в случае расхождения эталона, реального действия и его результата с учётом оценки этого результата самим обучающимся, учителем, товарищами;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· оценка — выделение и осознание </w:t>
            </w:r>
            <w:proofErr w:type="gramStart"/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обучающимся</w:t>
            </w:r>
            <w:proofErr w:type="gramEnd"/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 того, что уже усвоено и что ещё нужно усвоить, осознание качества и уровня усвоения; оценка результатов работы;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· </w:t>
            </w:r>
            <w:proofErr w:type="spellStart"/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саморегуляция</w:t>
            </w:r>
            <w:proofErr w:type="spellEnd"/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 как способность к мобилизации сил и энергии, к волевому усилию (к выбору в ситуации мотивационного конфликта) и преодолению препятствий.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Познавательные универсальные учебные действия 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включают: </w:t>
            </w:r>
            <w:proofErr w:type="spellStart"/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общеучебные</w:t>
            </w:r>
            <w:proofErr w:type="spellEnd"/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, логические учебные действия, а также постановку и решение проблемы.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644B8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>Общеучебные</w:t>
            </w:r>
            <w:proofErr w:type="spellEnd"/>
            <w:r w:rsidRPr="00E644B8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 универсальные действия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: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·самостоятельное выделение и формулирование познавательной цели;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·поиск и выделение необходимой информации, в том числе решение рабочих задач с использованием общедоступных в начальной школе инструментов ИКТ и источников информации;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·структурирование знаний;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·осознанное и произвольное построение речевого высказывания в устной и письменной форме;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·выбор наиболее эффективных способов решения задач в зависимости от конкретных условий;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lastRenderedPageBreak/>
              <w:t xml:space="preserve">Особую группу </w:t>
            </w:r>
            <w:proofErr w:type="spellStart"/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общеучебных</w:t>
            </w:r>
            <w:proofErr w:type="spellEnd"/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 универсальных действий составляют 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>Знаково-символические действия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: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·моделирование —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</w:t>
            </w:r>
            <w:proofErr w:type="gramEnd"/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·преобразование модели с целью выявления общих законов, определяющих данную предметную область.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>Логические универсальные действия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: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·анализ объектов с целью выделения признаков (существенных, несущественных);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·синтез — составление целого из частей, в том числе самостоятельное достраивание с восполнением недостающих компонентов;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·выбор оснований и критериев для сравнения, </w:t>
            </w:r>
            <w:proofErr w:type="spellStart"/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сериации</w:t>
            </w:r>
            <w:proofErr w:type="spellEnd"/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, классификации объектов;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·подведение под понятие, выведение следствий;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·установление причинно-следственных связей, представление цепочек объектов и явлений;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·построение логической цепочки рассуждений, анализ истинности утверждений;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·доказательство;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·выдвижение гипотез и их обоснование.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>Постановка и решение проблемы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: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·формулирование проблемы;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·самостоятельное создание способов решения проблем творческого и поискового характера.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Коммуникативные универсальные учебные действия 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обеспечивают социальную компетентность и учёт позиции других людей, партнёров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К коммуникативным действиям относятся: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·планирование учебного сотрудничества с учителем и сверстниками — </w:t>
            </w: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lastRenderedPageBreak/>
              <w:t>определение цели, функций участников, способов взаимодействия;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·постановка вопросов — инициативное сотрудничество в поиске и сборе информации;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·разрешение конфликтов — выявление, идентификация проблемы, поиск и оценка альтернативных способов разрешения конфликта, принятие решения и его реализация;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·управление поведением партнёра — контроль, коррекция, оценка его действий;</w:t>
            </w:r>
          </w:p>
          <w:p w:rsidR="009E29B1" w:rsidRPr="00E644B8" w:rsidRDefault="009E29B1" w:rsidP="00E85F76">
            <w:pPr>
              <w:tabs>
                <w:tab w:val="left" w:leader="dot" w:pos="624"/>
              </w:tabs>
              <w:spacing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·умение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</w:rPr>
              <w:t>Роль учебных предметов в формировании УУД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Предмет «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язык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», наряду с достижением предметных результатов, нацелен на личностное развитие ученика, так как формирует представление о единстве и многообразии языкового и культурного пространства России, об основном средстве человеческого общения, воспитывает положительное отношение к правильной, точной и богатой устной и письменной речи как показателю общей культуры и гражданской позиции человека. </w:t>
            </w:r>
            <w:proofErr w:type="gramEnd"/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Но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этот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же предмет с помощью другой группы линий развития обеспечивает формирование коммуникативных универсальных учебных действий, так как учит  умению «ориентироваться в целях, задачах, средствах и условиях общения, выбирать адекватные языковые средства для успешного решения коммуникативных задач». 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Также на уроках  русского языка в процессе освоения системы понятий и правил у  учеников формируются познавательные  универсальные учебные действия. 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Предмет «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Литературное чтение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» прежде всего,  способствует личностному развитию ученика, поскольку обеспечивает понимание литературы как «средства сохранения и передачи нравственных ценностей и традиций»,  даёт возможность для формирования «первоначальных этических представлений, понятий о добре и зле, нравственности». Приобщение </w:t>
            </w:r>
            <w:r w:rsidRPr="00E644B8">
              <w:rPr>
                <w:rFonts w:ascii="Times New Roman" w:hAnsi="Times New Roman" w:cs="Times New Roman"/>
                <w:bCs/>
                <w:sz w:val="28"/>
                <w:szCs w:val="28"/>
              </w:rPr>
              <w:t>к литературе как искусству слова</w:t>
            </w: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формирует индивидуальный эстетический вкус.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коммуникативных универсальных учебных действий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обеспечивается через обучение </w:t>
            </w:r>
            <w:r w:rsidRPr="00E644B8">
              <w:rPr>
                <w:rFonts w:ascii="Times New Roman" w:hAnsi="Times New Roman" w:cs="Times New Roman"/>
                <w:bCs/>
                <w:sz w:val="28"/>
                <w:szCs w:val="28"/>
              </w:rPr>
              <w:t>правильному и умелому пользованию речью в различных жизненных ситуациях,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передаче другим своих мыслей и чувств, через организацию диалога с автором в процессе чтения текста и учебного диалога на этапе его обсуждения.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«элементарными приёмами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понятий» способствует формированию познавательных  универсальных учебных действий. 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Предмет «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» направлен, прежде всего, на развитие  познавательных  универсальных учебных действий. Именно этому учит «использование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отношений», «овладение основами логического и алгоритмического мышления». Но наряду с этой всем очевидной ролью математики («ум в порядок приводит») в рамках Образовательной системы «</w:t>
            </w:r>
            <w:r w:rsidR="00FF4E80" w:rsidRPr="00E644B8">
              <w:rPr>
                <w:rFonts w:ascii="Times New Roman" w:hAnsi="Times New Roman" w:cs="Times New Roman"/>
                <w:sz w:val="28"/>
                <w:szCs w:val="28"/>
              </w:rPr>
              <w:t>Школа России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» у этого предмета есть ещё одна важная роль – формирование коммуникативных универсальных учебных действий. Это связано с тем, что данный предмет учит читать и записывать сведения об окружающем мире на языке математики, строить цепочки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логических рассуждений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и использовать их в устной и письменной речи для коммуникации. 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Предмет «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Окружающий мир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» через две главные линии развития обеспечивает формирование личностных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результатов. Первая линия – знакомство с целостной картиной мира (умение объяснять мир) – обеспечивает развитие познавательных универсальных учебных действий.  Именно она обеспечивает «осознание целостности окружающего мира», «освоение доступных способов изучения природы и общества», «развитие навыков устанавливать и выявлять причинно-следственные связи в окружающем мире. Вторая линия – формирование оценочного, эмоционального отношения к миру (умение определять своё отношение к миру) – способствует личностному развитию ученика. С ней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связана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уважительного отношения к России, родному краю, своей семье, истории, культуре, природе нашей страны», «воспитание чувства гордости за национальные свершения, открытия, победы», «освоение основ экологической грамотности, элементарных правил нравственного поведения в мире природы и людей, норм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здоровьесберегающего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в природной и социальной среде». 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Предмет «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» имеет чёткую практико-ориентированную направленность. Он способствует формированию регулятивных  универсальных учебных действий путём «приобретения навыков самообслуживания; овладения технологическими приемами ручной обработки материалов; усвоения правил техники безопасности».  В то же время «усвоение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первоначальных представлений о материальной культуре как продукте предметно-преобразующей деятельности человека» обеспечивает развитие познавательных универсальных учебных действий. Формируя представления «о созидательном и нравственном значении труда в жизни человека и общества; о мире профессий и важности правильного выбора профессии», данный предмет обеспечивает личностное развитие ученика.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Большую роль в становлении личности ученика играет  предметная область «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Искусство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», включающая предметы «Изобразительное искусство», «Музыка». Прежде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 они способствуют  личностному развитию ученика, обеспечивая «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первоначальных представлений о роли искусства в жизни человека, его роли в  духовно-нравственном развитии человека,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основ культуры, понимание красоты как ценности; потребности в художественном творчестве и в общении с искусством». Кроме этого, искусство дает человеку иной, кроме вербального, способ общения, обеспечивая тем самым развитие коммуникативных универсальных учебных действий</w:t>
            </w:r>
            <w:r w:rsidR="00FF4E80" w:rsidRPr="00E644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29B1" w:rsidRPr="00E644B8" w:rsidRDefault="009E29B1" w:rsidP="00E85F76">
            <w:pPr>
              <w:spacing w:before="120" w:after="12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</w:rPr>
              <w:t>Роль внеурочной деятельности в формировании УУД</w:t>
            </w:r>
          </w:p>
          <w:p w:rsidR="009E29B1" w:rsidRPr="00E644B8" w:rsidRDefault="009E29B1" w:rsidP="00E85F76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Формирование УУД является целенаправленным, системным процессом, который реализуется через все направления внеурочной деятельности. В таблице в обобщенном виде представлены УУД, формирование которых происходит посредством традиционных форм организации внеурочной деятельности в рамках конкретного направления.</w:t>
            </w:r>
          </w:p>
          <w:tbl>
            <w:tblPr>
              <w:tblW w:w="9221" w:type="dxa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88"/>
              <w:gridCol w:w="1559"/>
              <w:gridCol w:w="1417"/>
              <w:gridCol w:w="1701"/>
              <w:gridCol w:w="1701"/>
              <w:gridCol w:w="1855"/>
            </w:tblGrid>
            <w:tr w:rsidR="009E29B1" w:rsidRPr="00E644B8" w:rsidTr="00A905B4">
              <w:trPr>
                <w:trHeight w:val="270"/>
                <w:tblCellSpacing w:w="0" w:type="dxa"/>
              </w:trPr>
              <w:tc>
                <w:tcPr>
                  <w:tcW w:w="988" w:type="dxa"/>
                  <w:vMerge w:val="restart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ind w:left="-724" w:firstLine="724"/>
                    <w:suppressOverlap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 Направлени</w:t>
                  </w:r>
                  <w:r w:rsidR="00FF4E80" w:rsidRPr="00E644B8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я</w:t>
                  </w:r>
                </w:p>
              </w:tc>
              <w:tc>
                <w:tcPr>
                  <w:tcW w:w="1559" w:type="dxa"/>
                  <w:vMerge w:val="restart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Формы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674" w:type="dxa"/>
                  <w:gridSpan w:val="4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УУД</w:t>
                  </w:r>
                </w:p>
              </w:tc>
            </w:tr>
            <w:tr w:rsidR="009E29B1" w:rsidRPr="00E644B8" w:rsidTr="00A905B4">
              <w:trPr>
                <w:trHeight w:val="360"/>
                <w:tblCellSpacing w:w="0" w:type="dxa"/>
              </w:trPr>
              <w:tc>
                <w:tcPr>
                  <w:tcW w:w="988" w:type="dxa"/>
                  <w:vMerge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</w:p>
              </w:tc>
              <w:tc>
                <w:tcPr>
                  <w:tcW w:w="1417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личностные</w:t>
                  </w:r>
                </w:p>
              </w:tc>
              <w:tc>
                <w:tcPr>
                  <w:tcW w:w="1701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коммуникативные</w:t>
                  </w:r>
                </w:p>
              </w:tc>
              <w:tc>
                <w:tcPr>
                  <w:tcW w:w="1701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регулятивные</w:t>
                  </w:r>
                </w:p>
              </w:tc>
              <w:tc>
                <w:tcPr>
                  <w:tcW w:w="1855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познавательные</w:t>
                  </w:r>
                </w:p>
              </w:tc>
            </w:tr>
            <w:tr w:rsidR="009E29B1" w:rsidRPr="00E644B8" w:rsidTr="00A905B4">
              <w:trPr>
                <w:trHeight w:val="1515"/>
                <w:tblCellSpacing w:w="0" w:type="dxa"/>
              </w:trPr>
              <w:tc>
                <w:tcPr>
                  <w:tcW w:w="988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Спортивно-оздоровительное</w:t>
                  </w:r>
                </w:p>
              </w:tc>
              <w:tc>
                <w:tcPr>
                  <w:tcW w:w="1559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-занятия в спортивных секциях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-соревнования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-совместные мероприятия с родителями</w:t>
                  </w:r>
                </w:p>
              </w:tc>
              <w:tc>
                <w:tcPr>
                  <w:tcW w:w="1417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Сохранение и укрепление здоровья, улучшения физического развития </w:t>
                  </w:r>
                  <w:proofErr w:type="gramStart"/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обучающихся</w:t>
                  </w:r>
                  <w:proofErr w:type="gramEnd"/>
                </w:p>
              </w:tc>
              <w:tc>
                <w:tcPr>
                  <w:tcW w:w="1701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усвоение системы норм и правил межличностного общения</w:t>
                  </w:r>
                </w:p>
              </w:tc>
              <w:tc>
                <w:tcPr>
                  <w:tcW w:w="1701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Приобщение к регулярным занятиям физической культурой и спортом;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 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855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Формирование навыков здорового образа жизни</w:t>
                  </w:r>
                </w:p>
              </w:tc>
            </w:tr>
            <w:tr w:rsidR="009E29B1" w:rsidRPr="00E644B8" w:rsidTr="00A905B4">
              <w:trPr>
                <w:trHeight w:val="1410"/>
                <w:tblCellSpacing w:w="0" w:type="dxa"/>
              </w:trPr>
              <w:tc>
                <w:tcPr>
                  <w:tcW w:w="988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Общеинтеллектуальное</w:t>
                  </w:r>
                  <w:proofErr w:type="spellEnd"/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1559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-олимпиады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-проектная деятельность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-проведение </w:t>
                  </w: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>опытов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-наблюдения</w:t>
                  </w:r>
                </w:p>
              </w:tc>
              <w:tc>
                <w:tcPr>
                  <w:tcW w:w="1417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 xml:space="preserve">Приобретение школьником  </w:t>
                  </w:r>
                  <w:proofErr w:type="gramStart"/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социальных</w:t>
                  </w:r>
                  <w:proofErr w:type="gramEnd"/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знанийФормирование</w:t>
                  </w:r>
                  <w:proofErr w:type="spellEnd"/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ценностного отношения к социальной реальности</w:t>
                  </w:r>
                </w:p>
              </w:tc>
              <w:tc>
                <w:tcPr>
                  <w:tcW w:w="1701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усвоение системы норм и правил межличностного общения</w:t>
                  </w:r>
                </w:p>
              </w:tc>
              <w:tc>
                <w:tcPr>
                  <w:tcW w:w="1701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умение взаимодействовать </w:t>
                  </w:r>
                  <w:proofErr w:type="gramStart"/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со</w:t>
                  </w:r>
                  <w:proofErr w:type="gramEnd"/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взрослым и со сверстниками в </w:t>
                  </w:r>
                  <w:proofErr w:type="spellStart"/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деятельностиготовность</w:t>
                  </w:r>
                  <w:proofErr w:type="spellEnd"/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к преодолению трудностей, формирование </w:t>
                  </w: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>установки на поиск способов разрешения трудностей</w:t>
                  </w:r>
                </w:p>
              </w:tc>
              <w:tc>
                <w:tcPr>
                  <w:tcW w:w="1855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>формирование научной картины мира как продукта творческой предметно-преобразующей деятельности человека</w:t>
                  </w:r>
                </w:p>
              </w:tc>
            </w:tr>
            <w:tr w:rsidR="009E29B1" w:rsidRPr="00E644B8" w:rsidTr="00A905B4">
              <w:trPr>
                <w:trHeight w:val="1440"/>
                <w:tblCellSpacing w:w="0" w:type="dxa"/>
              </w:trPr>
              <w:tc>
                <w:tcPr>
                  <w:tcW w:w="988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>Духовно-нравственное</w:t>
                  </w:r>
                </w:p>
              </w:tc>
              <w:tc>
                <w:tcPr>
                  <w:tcW w:w="1559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индивидуальные беседы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-встречи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-просмотр фильмов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-чтение литературных произведений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-экскурсии</w:t>
                  </w:r>
                </w:p>
              </w:tc>
              <w:tc>
                <w:tcPr>
                  <w:tcW w:w="1417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Формирование  высокого патриотического сознания, верности Отечеству, готовности к выполнению конституционных обязанностей</w:t>
                  </w:r>
                </w:p>
              </w:tc>
              <w:tc>
                <w:tcPr>
                  <w:tcW w:w="1701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усвоение системы норм и правил межличностного общения</w:t>
                  </w:r>
                </w:p>
              </w:tc>
              <w:tc>
                <w:tcPr>
                  <w:tcW w:w="1701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Получение опыта самостоятельного социального действия, воспитание толерантности</w:t>
                  </w:r>
                </w:p>
              </w:tc>
              <w:tc>
                <w:tcPr>
                  <w:tcW w:w="1855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Первоначальные сведения о патриотизме,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любви к Родине</w:t>
                  </w:r>
                </w:p>
              </w:tc>
            </w:tr>
            <w:tr w:rsidR="009E29B1" w:rsidRPr="00E644B8" w:rsidTr="00A905B4">
              <w:trPr>
                <w:trHeight w:val="2220"/>
                <w:tblCellSpacing w:w="0" w:type="dxa"/>
              </w:trPr>
              <w:tc>
                <w:tcPr>
                  <w:tcW w:w="988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Общекультурное  </w:t>
                  </w:r>
                </w:p>
              </w:tc>
              <w:tc>
                <w:tcPr>
                  <w:tcW w:w="1559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-праздники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-выставки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-спектакли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-концерты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-работа в творческих группах</w:t>
                  </w:r>
                </w:p>
              </w:tc>
              <w:tc>
                <w:tcPr>
                  <w:tcW w:w="1417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Формирование ценностного отношения к социальной реальности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701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усвоение системы норм и правил межличностного общения</w:t>
                  </w:r>
                </w:p>
              </w:tc>
              <w:tc>
                <w:tcPr>
                  <w:tcW w:w="1701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Приобретение </w:t>
                  </w:r>
                  <w:proofErr w:type="gramStart"/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социальных</w:t>
                  </w:r>
                  <w:proofErr w:type="gramEnd"/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знанийПолучение</w:t>
                  </w:r>
                  <w:proofErr w:type="spellEnd"/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опыта самостоятельного социального действия</w:t>
                  </w:r>
                </w:p>
              </w:tc>
              <w:tc>
                <w:tcPr>
                  <w:tcW w:w="1855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первоначальные представления о светской этике, изобразительном искусстве</w:t>
                  </w:r>
                </w:p>
              </w:tc>
            </w:tr>
            <w:tr w:rsidR="009E29B1" w:rsidRPr="00E644B8" w:rsidTr="00A905B4">
              <w:trPr>
                <w:trHeight w:val="1395"/>
                <w:tblCellSpacing w:w="0" w:type="dxa"/>
              </w:trPr>
              <w:tc>
                <w:tcPr>
                  <w:tcW w:w="988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Социальное </w:t>
                  </w:r>
                </w:p>
              </w:tc>
              <w:tc>
                <w:tcPr>
                  <w:tcW w:w="1559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-труд по самообслуживанию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-продуктивная деятельность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-изготовление наглядных пособий, подарков</w:t>
                  </w:r>
                </w:p>
              </w:tc>
              <w:tc>
                <w:tcPr>
                  <w:tcW w:w="1417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Приобретение школьником  социальных знаний.</w:t>
                  </w:r>
                </w:p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701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усвоение системы норм и правил межличностного общения</w:t>
                  </w:r>
                </w:p>
              </w:tc>
              <w:tc>
                <w:tcPr>
                  <w:tcW w:w="1701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Получение опыта самостоятельного социального действия</w:t>
                  </w:r>
                </w:p>
              </w:tc>
              <w:tc>
                <w:tcPr>
                  <w:tcW w:w="1855" w:type="dxa"/>
                </w:tcPr>
                <w:p w:rsidR="009E29B1" w:rsidRPr="00E644B8" w:rsidRDefault="009E29B1" w:rsidP="00E85F76">
                  <w:pPr>
                    <w:framePr w:hSpace="180" w:wrap="around" w:vAnchor="text" w:hAnchor="margin" w:xAlign="center" w:y="-375"/>
                    <w:spacing w:line="240" w:lineRule="auto"/>
                    <w:suppressOverlap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Приобретение новых знаний в ходе индивидуальной работы и совместной </w:t>
                  </w:r>
                  <w:proofErr w:type="spellStart"/>
                  <w:r w:rsidRPr="00E644B8">
                    <w:rPr>
                      <w:rFonts w:ascii="Times New Roman" w:hAnsi="Times New Roman" w:cs="Times New Roman"/>
                      <w:color w:val="000000" w:themeColor="text1"/>
                    </w:rPr>
                    <w:t>деятельнось</w:t>
                  </w:r>
                  <w:proofErr w:type="spellEnd"/>
                </w:p>
              </w:tc>
            </w:tr>
          </w:tbl>
          <w:p w:rsidR="009E29B1" w:rsidRPr="00E644B8" w:rsidRDefault="009E29B1" w:rsidP="00E85F76">
            <w:pPr>
              <w:shd w:val="clear" w:color="FFFFFF" w:fill="FFFFFF"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9E29B1" w:rsidRPr="00E644B8" w:rsidRDefault="009E29B1" w:rsidP="00E85F76">
            <w:pPr>
              <w:shd w:val="clear" w:color="FFFFFF" w:fill="FFFFFF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</w:rPr>
              <w:t xml:space="preserve">Роль образовательных технологий  </w:t>
            </w:r>
            <w:proofErr w:type="spellStart"/>
            <w:r w:rsidRPr="00E644B8">
              <w:rPr>
                <w:rFonts w:ascii="Times New Roman" w:hAnsi="Times New Roman" w:cs="Times New Roman"/>
                <w:b/>
                <w:sz w:val="28"/>
              </w:rPr>
              <w:t>деятельностного</w:t>
            </w:r>
            <w:proofErr w:type="spellEnd"/>
            <w:r w:rsidRPr="00E644B8">
              <w:rPr>
                <w:rFonts w:ascii="Times New Roman" w:hAnsi="Times New Roman" w:cs="Times New Roman"/>
                <w:b/>
                <w:sz w:val="28"/>
              </w:rPr>
              <w:t xml:space="preserve"> типа в формировании УУД  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УУД осуществляется посредством системного применения педагогами школы технологий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деятельностной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педагогики: проектно-исследовательская технология обучения,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технология продуктивного чтения,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F4E80"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сотрудничества.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обозначенных технологий в реализации основной образовательной программы обеспечивает формирование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таких УУД, как: </w:t>
            </w:r>
            <w:r w:rsidRPr="00E644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личностных, регулятивных,  коммуникативных, познавательных. </w:t>
            </w:r>
          </w:p>
          <w:p w:rsidR="009E29B1" w:rsidRPr="00E644B8" w:rsidRDefault="009E29B1" w:rsidP="00E85F76">
            <w:pPr>
              <w:pStyle w:val="a3"/>
              <w:autoSpaceDE w:val="0"/>
              <w:autoSpaceDN w:val="0"/>
              <w:adjustRightInd w:val="0"/>
              <w:spacing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оценивания уровня </w:t>
            </w:r>
            <w:proofErr w:type="spellStart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УУД применяются такие технологии оценивания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достижений (учебных успехов), которые  направлены на развитие контрольно-оценочной самостоятельности  учеников за счёт изменения традиционной системы  оценивания. Новые подходы к оцениванию (самооценка,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взаимооценка</w:t>
            </w:r>
            <w:proofErr w:type="spellEnd"/>
            <w:r w:rsidR="00FF4E80" w:rsidRPr="00E644B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) направлены  на формирование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регулятивных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 УУД, так как обеспечивает развитие  умения </w:t>
            </w:r>
            <w:r w:rsidRPr="00E644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определять, достигнут ли результат деятельности.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Наряду с этим происходит формирование и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коммуникативных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УУД:  за счёт обучения </w:t>
            </w:r>
            <w:proofErr w:type="spellStart"/>
            <w:r w:rsidRPr="00E644B8">
              <w:rPr>
                <w:rFonts w:ascii="Times New Roman" w:hAnsi="Times New Roman" w:cs="Times New Roman"/>
                <w:bCs/>
                <w:sz w:val="28"/>
                <w:szCs w:val="28"/>
              </w:rPr>
              <w:t>аргументированно</w:t>
            </w:r>
            <w:proofErr w:type="spellEnd"/>
            <w:r w:rsidRPr="00E644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отстаивать свою точку зрения, логически обосновывать свои выводы. Воспитание толерантного отношения к иным решениям приводит к</w:t>
            </w: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E644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формированию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личностных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УУД. Технология оценивания реализована через тетради для проверочных и контрольных работ</w:t>
            </w:r>
            <w:r w:rsidRPr="00E644B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  <w:p w:rsidR="009E29B1" w:rsidRPr="00E644B8" w:rsidRDefault="009E29B1" w:rsidP="00E85F76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9E29B1" w:rsidRPr="00E644B8" w:rsidRDefault="009E29B1" w:rsidP="00E85F76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социализации младших школьников.</w:t>
            </w:r>
          </w:p>
          <w:p w:rsidR="009E29B1" w:rsidRPr="00E644B8" w:rsidRDefault="009E29B1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1" w:rsidRPr="00E644B8" w:rsidRDefault="009E29B1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Социализация младших школьников осуществляется широким набором универсальных средств, содержание которых определяется особенностям</w:t>
            </w:r>
            <w:r w:rsidR="00FF4E80" w:rsidRPr="00E644B8">
              <w:rPr>
                <w:rFonts w:ascii="Times New Roman" w:hAnsi="Times New Roman" w:cs="Times New Roman"/>
                <w:sz w:val="28"/>
                <w:szCs w:val="28"/>
              </w:rPr>
              <w:t>и школы - интерната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4E80" w:rsidRPr="00E644B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644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общения, познания, </w:t>
            </w:r>
            <w:r w:rsidR="00FF4E80" w:rsidRPr="00E644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работой с родителями</w:t>
            </w:r>
            <w:r w:rsidRPr="00E644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а также организации внеурочной деятельности</w:t>
            </w:r>
            <w:r w:rsidR="004E2392" w:rsidRPr="00E644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 </w:t>
            </w:r>
            <w:r w:rsidRPr="00E644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через выполнение </w:t>
            </w:r>
            <w:r w:rsidR="004E2392" w:rsidRPr="00E644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разовых и постоянных поручений, привития навыков социально – бытового обслуживания, поручения родителям.</w:t>
            </w:r>
            <w:r w:rsidRPr="00E644B8">
              <w:rPr>
                <w:rFonts w:ascii="Times New Roman" w:hAnsi="Times New Roman" w:cs="Times New Roman"/>
              </w:rPr>
              <w:t xml:space="preserve">   </w:t>
            </w:r>
            <w:r w:rsidRPr="00E644B8">
              <w:rPr>
                <w:rFonts w:ascii="Times New Roman" w:hAnsi="Times New Roman" w:cs="Times New Roman"/>
              </w:rPr>
              <w:tab/>
            </w:r>
          </w:p>
          <w:p w:rsidR="009E29B1" w:rsidRPr="00E644B8" w:rsidRDefault="009E29B1" w:rsidP="00E85F76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Ресурсы реализации программы формирования УУД.</w:t>
            </w:r>
          </w:p>
          <w:p w:rsidR="009E29B1" w:rsidRPr="00E644B8" w:rsidRDefault="009E29B1" w:rsidP="00E85F76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1" w:rsidRPr="00E644B8" w:rsidRDefault="009E29B1" w:rsidP="00E85F76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- кадровое;</w:t>
            </w:r>
          </w:p>
          <w:p w:rsidR="009E29B1" w:rsidRPr="00E644B8" w:rsidRDefault="009E29B1" w:rsidP="00E85F76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- материально-техническое обеспечение;</w:t>
            </w:r>
          </w:p>
          <w:p w:rsidR="009E29B1" w:rsidRPr="00E644B8" w:rsidRDefault="009E29B1" w:rsidP="00E85F76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- информационно – методическое;</w:t>
            </w:r>
          </w:p>
          <w:p w:rsidR="009E29B1" w:rsidRPr="00E644B8" w:rsidRDefault="009E29B1" w:rsidP="00E85F76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- информационная образовательная среда.</w:t>
            </w:r>
          </w:p>
          <w:p w:rsidR="009E29B1" w:rsidRPr="00E644B8" w:rsidRDefault="009E29B1" w:rsidP="00E85F7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9E29B1" w:rsidRPr="00E644B8" w:rsidRDefault="009E29B1" w:rsidP="00E85F76">
            <w:pPr>
              <w:shd w:val="clear" w:color="FFFFFF" w:fill="FFFFFF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E29B1" w:rsidRPr="00E644B8" w:rsidRDefault="009E29B1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 в освоении младшими школьниками УУД по завершению обучения в начальной школе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изучения всех учебных предметов в начальной школе у выпускников будут сформированы личностные, регулятивные, познавательные и коммуникативные универсальные учебные действия как основа умения учиться.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Раздел «Личностные универсальные учебные действия»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 выпускника будут сформированы: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широкая мотивационная основа учебной деятельности, включающая социальные, учебно-познавательные и внешние мотивы;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ориентация на понимание причин успеха в учебной деятельности;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учебно-познавательный интерес к новому учебному материалу и способам решения новой частной задачи;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способность к самооценке на основе критерия успешности учебной деятельности;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ориентация в нравственном содержании и смысле поступков как собственных, так и окружающих людей;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развитие этических чувств — стыда, вины, совести как регуляторов морального поведения;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знание основных моральных норм и ориентация на их выполнение;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установка на здоровый образ жизни;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• чувство прекрасного и эстетические чувства на основе знакомства с мировой и отечественной художественной культурой;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эмпатия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как понимание чу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вств др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угих людей и сопереживание им.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Раздел «Регулятивные универсальные учебные действия»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Выпускник научится: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принимать и сохранять учебную задачу;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учитывать выделенные учителем ориентиры действия в новом учебном материале в сотрудничестве с учителем;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планировать свое действие в соответствии с поставленной задачей и условиями ее реализации, в том числе во внутреннем плане;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учитывать правило в планировании и контроле способа решения;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осуществлять итоговый и пошаговый контроль по результату;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• адекватно воспринимать оценку учителя;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различать способ и результат действия;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оценивать правильность выполнения действия на уровне адекватной ретроспективной оценки;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вносить необходимые коррективы в действие после его завершения на основе его оценки и учета характера сделанных ошибок;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выполнять учебные действия в материализованной,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громкоречевой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и умственной форме.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Раздел «Познавательные универсальные учебные действия»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Выпускник научится: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осуществлять поиск необходимой информации для выполнения учебных заданий с использованием учебной литературы;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использовать знаково-символические средства, в том числе модели и схемы для решения задач;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строить речевое высказывание в устной и письменной форме;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ориентироваться на разнообразие способов решения задач;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основам смыслового чтения художественных и познавательных текстов, выделять существенную информацию из текстов разных видов;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осуществлять анализ объектов с выделением существенных и несущественных признаков;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осуществлять синтез как составление целого из частей;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проводить сравнение,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сериацию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и классификацию по заданным критериям;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устанавливать причинно-следственные связи;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строить рассуждения в форме связи простых суждений об объекте, его строении, свойствах и связях;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обобщать, т. е. осуществлять генерализацию и выведение общности для целого ряда или класса единичных объектов на основе выделения сущностной связи;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осуществлять подведение под понятие на основе распознавания объектов, выделения существенных признаков и их синтеза;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устанавливать аналогии;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• владеть общим приемом решения задач.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Раздел «Коммуникативные универсальные учебные действия»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Выпускник научится: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собственной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, и ориентироваться на позицию партнера в общении и взаимодействии;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учитывать разные мнения и стремиться к координации различных позиций в сотрудничестве;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формулировать собственное мнение и позицию;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договариваться и приходить к общему решению в совместной деятельности, в том числе в ситуации столкновения интересов;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строить понятные для партнера высказывания, учитывающие, что партнер знает и видит, а что нет;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задавать вопросы;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контролировать действия партнера;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использовать речь для регуляции своего действия; </w:t>
            </w:r>
          </w:p>
          <w:p w:rsidR="009E29B1" w:rsidRPr="00E644B8" w:rsidRDefault="009E29B1" w:rsidP="00E85F76">
            <w:pPr>
              <w:spacing w:line="240" w:lineRule="auto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•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:rsidR="009E29B1" w:rsidRPr="00E644B8" w:rsidRDefault="009E29B1" w:rsidP="00E85F76">
            <w:pPr>
              <w:spacing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Мониторинг уровня </w:t>
            </w:r>
            <w:proofErr w:type="spellStart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УУД </w:t>
            </w:r>
          </w:p>
          <w:p w:rsidR="009E29B1" w:rsidRPr="00E644B8" w:rsidRDefault="009E29B1" w:rsidP="00E85F76">
            <w:pPr>
              <w:pStyle w:val="a7"/>
              <w:ind w:firstLine="709"/>
              <w:jc w:val="both"/>
              <w:rPr>
                <w:b/>
                <w:sz w:val="28"/>
                <w:szCs w:val="28"/>
              </w:rPr>
            </w:pPr>
            <w:r w:rsidRPr="00E644B8">
              <w:rPr>
                <w:b/>
                <w:sz w:val="28"/>
                <w:szCs w:val="28"/>
              </w:rPr>
              <w:t xml:space="preserve">Цель мониторинга уровня </w:t>
            </w:r>
            <w:proofErr w:type="spellStart"/>
            <w:r w:rsidRPr="00E644B8">
              <w:rPr>
                <w:b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b/>
                <w:sz w:val="28"/>
                <w:szCs w:val="28"/>
              </w:rPr>
              <w:t xml:space="preserve"> УУД: </w:t>
            </w:r>
            <w:r w:rsidRPr="00E644B8">
              <w:rPr>
                <w:sz w:val="28"/>
                <w:szCs w:val="28"/>
              </w:rPr>
              <w:t xml:space="preserve">получение объективной информации о состоянии и динамике уровня </w:t>
            </w:r>
            <w:proofErr w:type="spellStart"/>
            <w:r w:rsidRPr="00E644B8">
              <w:rPr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sz w:val="28"/>
                <w:szCs w:val="28"/>
              </w:rPr>
              <w:t xml:space="preserve"> универсальных учебных действий у младших школьников.</w:t>
            </w:r>
          </w:p>
          <w:p w:rsidR="009E29B1" w:rsidRPr="00E644B8" w:rsidRDefault="009E29B1" w:rsidP="00E85F76">
            <w:pPr>
              <w:shd w:val="clear" w:color="auto" w:fill="FFFFFF"/>
              <w:spacing w:line="240" w:lineRule="auto"/>
              <w:ind w:firstLine="709"/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Задачи мониторинга:</w:t>
            </w:r>
          </w:p>
          <w:p w:rsidR="009E29B1" w:rsidRPr="00E644B8" w:rsidRDefault="009E29B1" w:rsidP="00E85F76">
            <w:pPr>
              <w:shd w:val="clear" w:color="auto" w:fill="FFFFFF"/>
              <w:spacing w:line="240" w:lineRule="auto"/>
              <w:ind w:firstLine="709"/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:rsidR="009E29B1" w:rsidRPr="00E644B8" w:rsidRDefault="009E29B1" w:rsidP="00E85F76">
            <w:pPr>
              <w:numPr>
                <w:ilvl w:val="0"/>
                <w:numId w:val="36"/>
              </w:numPr>
              <w:shd w:val="clear" w:color="auto" w:fill="FFFFFF"/>
              <w:tabs>
                <w:tab w:val="left" w:pos="993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Отработка механизмов сбора информации об уровне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УУД обучающихся на ступени начального общего образования;</w:t>
            </w:r>
          </w:p>
          <w:p w:rsidR="009E29B1" w:rsidRPr="00E644B8" w:rsidRDefault="009E29B1" w:rsidP="00E85F76">
            <w:pPr>
              <w:numPr>
                <w:ilvl w:val="0"/>
                <w:numId w:val="36"/>
              </w:numPr>
              <w:shd w:val="clear" w:color="auto" w:fill="FFFFFF"/>
              <w:tabs>
                <w:tab w:val="left" w:pos="993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Выявление и анализ факторов, способствующих формированию УУД;</w:t>
            </w:r>
          </w:p>
          <w:p w:rsidR="009E29B1" w:rsidRPr="00E644B8" w:rsidRDefault="009E29B1" w:rsidP="00E85F76">
            <w:pPr>
              <w:numPr>
                <w:ilvl w:val="0"/>
                <w:numId w:val="36"/>
              </w:numPr>
              <w:shd w:val="clear" w:color="auto" w:fill="FFFFFF"/>
              <w:tabs>
                <w:tab w:val="left" w:pos="993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Апробация технологических карт и методик оценки уровня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УУД обучающихся на ступени начального общего образования;</w:t>
            </w:r>
          </w:p>
          <w:p w:rsidR="009E29B1" w:rsidRPr="00E644B8" w:rsidRDefault="009E29B1" w:rsidP="00E85F76">
            <w:pPr>
              <w:numPr>
                <w:ilvl w:val="0"/>
                <w:numId w:val="36"/>
              </w:numPr>
              <w:shd w:val="clear" w:color="auto" w:fill="FFFFFF"/>
              <w:suppressAutoHyphens/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Формирование банка методических материалов для организации и проведения мониторинга уровня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УУД обучающихся на ступени начального общего образования;</w:t>
            </w:r>
          </w:p>
          <w:p w:rsidR="009E29B1" w:rsidRPr="00E644B8" w:rsidRDefault="009E29B1" w:rsidP="00E85F76">
            <w:pPr>
              <w:numPr>
                <w:ilvl w:val="0"/>
                <w:numId w:val="36"/>
              </w:numPr>
              <w:shd w:val="clear" w:color="auto" w:fill="FFFFFF"/>
              <w:suppressAutoHyphens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Обеспечение преемственности и единообразия в процедурах оценки качества результатов дошкольного, начального общего образования;</w:t>
            </w:r>
          </w:p>
          <w:p w:rsidR="009E29B1" w:rsidRPr="00E644B8" w:rsidRDefault="009E29B1" w:rsidP="00E85F76">
            <w:pPr>
              <w:numPr>
                <w:ilvl w:val="0"/>
                <w:numId w:val="36"/>
              </w:numPr>
              <w:shd w:val="clear" w:color="auto" w:fill="FFFFFF"/>
              <w:suppressAutoHyphens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апробация системы критериев и показателей уровня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УУД  обучающихся на ступени начального общего образования.</w:t>
            </w:r>
          </w:p>
          <w:p w:rsidR="009E29B1" w:rsidRPr="00E644B8" w:rsidRDefault="009E29B1" w:rsidP="00E85F76">
            <w:pPr>
              <w:pStyle w:val="a7"/>
              <w:ind w:firstLine="709"/>
              <w:rPr>
                <w:b/>
                <w:bCs/>
                <w:sz w:val="28"/>
                <w:szCs w:val="28"/>
              </w:rPr>
            </w:pPr>
            <w:r w:rsidRPr="00E644B8">
              <w:rPr>
                <w:b/>
                <w:bCs/>
                <w:sz w:val="28"/>
                <w:szCs w:val="28"/>
              </w:rPr>
              <w:t xml:space="preserve">Система критериев и показателей уровня </w:t>
            </w:r>
            <w:proofErr w:type="spellStart"/>
            <w:r w:rsidRPr="00E644B8">
              <w:rPr>
                <w:b/>
                <w:bCs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b/>
                <w:bCs/>
                <w:sz w:val="28"/>
                <w:szCs w:val="28"/>
              </w:rPr>
              <w:t xml:space="preserve"> УУД</w:t>
            </w:r>
          </w:p>
          <w:p w:rsidR="009E29B1" w:rsidRPr="00E644B8" w:rsidRDefault="009E29B1" w:rsidP="00E85F76">
            <w:pPr>
              <w:tabs>
                <w:tab w:val="left" w:pos="1134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Критериями оценки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УУД у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выступают:</w:t>
            </w:r>
          </w:p>
          <w:p w:rsidR="009E29B1" w:rsidRPr="00E644B8" w:rsidRDefault="009E29B1" w:rsidP="00E85F76">
            <w:pPr>
              <w:numPr>
                <w:ilvl w:val="0"/>
                <w:numId w:val="38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Соответствие возрастно-психологическим  нормативным требованиям;</w:t>
            </w:r>
          </w:p>
          <w:p w:rsidR="009E29B1" w:rsidRPr="00E644B8" w:rsidRDefault="009E29B1" w:rsidP="00E85F76">
            <w:pPr>
              <w:numPr>
                <w:ilvl w:val="0"/>
                <w:numId w:val="38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Соответствие свойств  УУД заранее заданным требованиям;</w:t>
            </w:r>
          </w:p>
          <w:p w:rsidR="009E29B1" w:rsidRPr="00E644B8" w:rsidRDefault="009E29B1" w:rsidP="00E85F76">
            <w:pPr>
              <w:numPr>
                <w:ilvl w:val="0"/>
                <w:numId w:val="38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учебной деятельности у учащихся,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отражающая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уровень развития УУД, выполняющих функцию управления познавательной деятельностью учащихся.</w:t>
            </w:r>
          </w:p>
          <w:p w:rsidR="009E29B1" w:rsidRPr="00E644B8" w:rsidRDefault="009E29B1" w:rsidP="00E85F76">
            <w:pPr>
              <w:shd w:val="clear" w:color="auto" w:fill="FFFFFF"/>
              <w:tabs>
                <w:tab w:val="left" w:pos="1134"/>
              </w:tabs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Возрастно-психологические нормативы формулируются для каждого из видов УУД с учетом стадиальности их развития.</w:t>
            </w:r>
          </w:p>
          <w:p w:rsidR="009E29B1" w:rsidRPr="00E644B8" w:rsidRDefault="009E29B1" w:rsidP="00E85F76">
            <w:pPr>
              <w:tabs>
                <w:tab w:val="left" w:pos="1134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Оценивание результатов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УУД  посредством внеурочной деятельности осуществляется с помощью </w:t>
            </w:r>
            <w:r w:rsidRPr="00E644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создания </w:t>
            </w:r>
            <w:proofErr w:type="spellStart"/>
            <w:r w:rsidRPr="00E644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портфолио</w:t>
            </w:r>
            <w:proofErr w:type="spellEnd"/>
            <w:r w:rsidRPr="00E644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наблюдения, анкетирован</w:t>
            </w:r>
            <w:r w:rsidR="004E2392" w:rsidRPr="00E644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ия, тестирования, опроса.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29B1" w:rsidRPr="00E644B8" w:rsidRDefault="009E29B1" w:rsidP="00E85F76">
            <w:pPr>
              <w:spacing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Методы сбора информации:</w:t>
            </w:r>
          </w:p>
          <w:p w:rsidR="009E29B1" w:rsidRPr="00E644B8" w:rsidRDefault="009E29B1" w:rsidP="00E85F76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Cs/>
                <w:sz w:val="28"/>
                <w:szCs w:val="28"/>
              </w:rPr>
              <w:t>анкетирование;</w:t>
            </w:r>
          </w:p>
          <w:p w:rsidR="009E29B1" w:rsidRPr="00E644B8" w:rsidRDefault="009E29B1" w:rsidP="00E85F76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тестирование;</w:t>
            </w:r>
          </w:p>
          <w:p w:rsidR="009E29B1" w:rsidRPr="00E644B8" w:rsidRDefault="009E29B1" w:rsidP="00E85F76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наблюдение;</w:t>
            </w:r>
          </w:p>
          <w:p w:rsidR="009E29B1" w:rsidRPr="00E644B8" w:rsidRDefault="009E29B1" w:rsidP="00E85F76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беседа;</w:t>
            </w:r>
          </w:p>
          <w:p w:rsidR="009E29B1" w:rsidRPr="00E644B8" w:rsidRDefault="009E29B1" w:rsidP="00E85F76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опрос.</w:t>
            </w:r>
          </w:p>
          <w:p w:rsidR="009E29B1" w:rsidRPr="00E644B8" w:rsidRDefault="009E29B1" w:rsidP="00E85F76">
            <w:pPr>
              <w:pStyle w:val="a7"/>
              <w:jc w:val="both"/>
              <w:rPr>
                <w:sz w:val="28"/>
                <w:szCs w:val="28"/>
              </w:rPr>
            </w:pPr>
            <w:r w:rsidRPr="00E644B8">
              <w:t> </w:t>
            </w:r>
            <w:r w:rsidRPr="00E644B8">
              <w:tab/>
            </w:r>
            <w:r w:rsidRPr="00E644B8">
              <w:rPr>
                <w:sz w:val="28"/>
                <w:szCs w:val="28"/>
              </w:rPr>
              <w:t>Завершающим этапом деятельности являются контрольно-оценочные действия. Необходимость их проведения, достаточная развернутость во времени, владение разнообразными приемами контроля и организации самоконтроля предполагают осуществление учителем фиксируемых наблюдений по данному учебному действию.</w:t>
            </w:r>
          </w:p>
          <w:p w:rsidR="009E29B1" w:rsidRPr="00E644B8" w:rsidRDefault="009E29B1" w:rsidP="00E85F76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Мониторинг реализации программы формирования УУД </w:t>
            </w:r>
          </w:p>
          <w:p w:rsidR="009E29B1" w:rsidRPr="00E644B8" w:rsidRDefault="009E29B1" w:rsidP="00E85F76">
            <w:pPr>
              <w:pStyle w:val="a7"/>
              <w:spacing w:before="0" w:after="0"/>
              <w:ind w:firstLine="709"/>
              <w:jc w:val="both"/>
              <w:rPr>
                <w:sz w:val="28"/>
                <w:szCs w:val="28"/>
              </w:rPr>
            </w:pPr>
            <w:r w:rsidRPr="00E644B8">
              <w:rPr>
                <w:b/>
                <w:sz w:val="28"/>
                <w:szCs w:val="28"/>
              </w:rPr>
              <w:t>Цель мониторинга</w:t>
            </w:r>
            <w:r w:rsidRPr="00E644B8">
              <w:rPr>
                <w:sz w:val="28"/>
                <w:szCs w:val="28"/>
              </w:rPr>
              <w:t xml:space="preserve"> – комплексная оценка эффективности работы администрации и педагогического коллектива школы по реализации целей и приоритетных направлений программы формирования УУД. Основным методом мониторинга реализации программы УУД на уровне учителя является </w:t>
            </w:r>
            <w:r w:rsidRPr="00E644B8">
              <w:rPr>
                <w:sz w:val="28"/>
                <w:szCs w:val="28"/>
              </w:rPr>
              <w:lastRenderedPageBreak/>
              <w:t>метод наблюдения и фиксация результатов наблюдений. Контрольно-измерительные материалы для выпускников начальной школы содержат комплексные задания для проверки компетентности учащихся (освоения УУД). Определение результативности реализации программы формирования УУД на этапе промежуточного контроля и оценки осуществляется при помощи психологических методик, методом наблюдения учителем, получением информации от родителей (на родительских собраниях, с помощью организованных школой социологических опросов). Показателями эффективности работы является учебная самостоятельность в выполнении домашней работы</w:t>
            </w:r>
            <w:proofErr w:type="gramStart"/>
            <w:r w:rsidRPr="00E644B8">
              <w:rPr>
                <w:sz w:val="28"/>
                <w:szCs w:val="28"/>
              </w:rPr>
              <w:t xml:space="preserve"> ,</w:t>
            </w:r>
            <w:proofErr w:type="gramEnd"/>
            <w:r w:rsidRPr="00E644B8">
              <w:rPr>
                <w:sz w:val="28"/>
                <w:szCs w:val="28"/>
              </w:rPr>
              <w:t xml:space="preserve"> количество затрачиваемого времени на подготовительные и собственно учебные действия, </w:t>
            </w:r>
            <w:proofErr w:type="spellStart"/>
            <w:r w:rsidRPr="00E644B8">
              <w:rPr>
                <w:sz w:val="28"/>
                <w:szCs w:val="28"/>
              </w:rPr>
              <w:t>сформированность</w:t>
            </w:r>
            <w:proofErr w:type="spellEnd"/>
            <w:r w:rsidRPr="00E644B8">
              <w:rPr>
                <w:sz w:val="28"/>
                <w:szCs w:val="28"/>
              </w:rPr>
              <w:t xml:space="preserve"> навыка самоконтроля.</w:t>
            </w:r>
          </w:p>
          <w:p w:rsidR="009E29B1" w:rsidRPr="00E644B8" w:rsidRDefault="009E29B1" w:rsidP="00E85F76">
            <w:pPr>
              <w:pStyle w:val="a7"/>
              <w:spacing w:before="0" w:after="0"/>
              <w:ind w:firstLine="709"/>
              <w:jc w:val="both"/>
              <w:rPr>
                <w:sz w:val="28"/>
                <w:szCs w:val="28"/>
              </w:rPr>
            </w:pPr>
            <w:r w:rsidRPr="00E644B8">
              <w:rPr>
                <w:sz w:val="28"/>
                <w:szCs w:val="28"/>
              </w:rPr>
              <w:t>Порядок представления результатов мониторинга:</w:t>
            </w:r>
          </w:p>
          <w:p w:rsidR="009E29B1" w:rsidRPr="00E644B8" w:rsidRDefault="009E29B1" w:rsidP="00E85F76">
            <w:pPr>
              <w:pStyle w:val="a7"/>
              <w:spacing w:before="0" w:after="0"/>
              <w:ind w:firstLine="709"/>
              <w:jc w:val="both"/>
              <w:rPr>
                <w:sz w:val="28"/>
                <w:szCs w:val="28"/>
              </w:rPr>
            </w:pPr>
            <w:r w:rsidRPr="00E644B8">
              <w:rPr>
                <w:sz w:val="28"/>
                <w:szCs w:val="28"/>
              </w:rPr>
              <w:t>- аналитические справки ОУ по промежуточным итогам реализации программы (ежегодно);</w:t>
            </w:r>
          </w:p>
          <w:p w:rsidR="009E29B1" w:rsidRPr="00E644B8" w:rsidRDefault="009E29B1" w:rsidP="00E85F76">
            <w:pPr>
              <w:pStyle w:val="a7"/>
              <w:spacing w:before="0" w:after="0"/>
              <w:ind w:firstLine="709"/>
              <w:jc w:val="both"/>
              <w:rPr>
                <w:sz w:val="28"/>
                <w:szCs w:val="28"/>
              </w:rPr>
            </w:pPr>
            <w:r w:rsidRPr="00E644B8">
              <w:rPr>
                <w:sz w:val="28"/>
                <w:szCs w:val="28"/>
              </w:rPr>
              <w:t>- итоговая аналитическая справка ОУ по созданию функциональной адаптивной системы, положительно влияющей на формирование УУД (ежегодно).</w:t>
            </w:r>
          </w:p>
          <w:p w:rsidR="004E2392" w:rsidRPr="00E644B8" w:rsidRDefault="009E29B1" w:rsidP="00E85F76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644B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Показатели, свидетельствующие о создании условий, обеспечивающих</w:t>
            </w:r>
            <w:r w:rsidR="004E2392" w:rsidRPr="00E644B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:</w:t>
            </w:r>
          </w:p>
          <w:p w:rsidR="004E2392" w:rsidRPr="00E644B8" w:rsidRDefault="004E2392" w:rsidP="00E85F76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E29B1" w:rsidRPr="00E644B8" w:rsidRDefault="009E29B1" w:rsidP="00E85F76">
            <w:pPr>
              <w:pStyle w:val="a3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E644B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организационных </w:t>
            </w:r>
            <w:r w:rsidRPr="00E644B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>(кадровое обеспечение, внедрение современных образовательных технологий, информатизация УВП, укрепление государственно – общественной составляющей управления повышением качества начального образования);</w:t>
            </w:r>
          </w:p>
          <w:p w:rsidR="009E29B1" w:rsidRPr="00E644B8" w:rsidRDefault="009E29B1" w:rsidP="00E85F76">
            <w:pPr>
              <w:pStyle w:val="a3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  <w:r w:rsidRPr="00E644B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содержательных </w:t>
            </w:r>
            <w:r w:rsidRPr="00E644B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 xml:space="preserve">(научно – методическое, </w:t>
            </w:r>
            <w:proofErr w:type="spellStart"/>
            <w:proofErr w:type="gramStart"/>
            <w:r w:rsidRPr="00E644B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>психолого</w:t>
            </w:r>
            <w:proofErr w:type="spellEnd"/>
            <w:r w:rsidRPr="00E644B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 xml:space="preserve"> – педагогическое</w:t>
            </w:r>
            <w:proofErr w:type="gramEnd"/>
            <w:r w:rsidRPr="00E644B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>, дидактическое обеспечение, контрольно – диагностическое обеспечение мониторинга эффективности реализации программы).</w:t>
            </w:r>
          </w:p>
          <w:p w:rsidR="009E29B1" w:rsidRPr="00E644B8" w:rsidRDefault="009E29B1" w:rsidP="00E85F76">
            <w:pPr>
              <w:spacing w:line="240" w:lineRule="auto"/>
              <w:ind w:firstLine="709"/>
              <w:rPr>
                <w:rFonts w:ascii="Times New Roman" w:hAnsi="Times New Roman" w:cs="Times New Roman"/>
              </w:rPr>
            </w:pPr>
          </w:p>
          <w:p w:rsidR="004E2392" w:rsidRPr="00E644B8" w:rsidRDefault="004E2392" w:rsidP="00E85F76">
            <w:pPr>
              <w:spacing w:line="240" w:lineRule="auto"/>
              <w:ind w:firstLine="709"/>
              <w:rPr>
                <w:rFonts w:ascii="Times New Roman" w:hAnsi="Times New Roman" w:cs="Times New Roman"/>
              </w:rPr>
            </w:pPr>
          </w:p>
          <w:p w:rsidR="004E2392" w:rsidRPr="00E644B8" w:rsidRDefault="004E2392" w:rsidP="00E85F76">
            <w:pPr>
              <w:spacing w:line="240" w:lineRule="auto"/>
              <w:ind w:firstLine="709"/>
              <w:rPr>
                <w:rFonts w:ascii="Times New Roman" w:hAnsi="Times New Roman" w:cs="Times New Roman"/>
              </w:rPr>
            </w:pPr>
          </w:p>
          <w:p w:rsidR="004E2392" w:rsidRPr="00E644B8" w:rsidRDefault="004E2392" w:rsidP="00E85F76">
            <w:pPr>
              <w:spacing w:line="240" w:lineRule="auto"/>
              <w:ind w:firstLine="709"/>
              <w:rPr>
                <w:rFonts w:ascii="Times New Roman" w:hAnsi="Times New Roman" w:cs="Times New Roman"/>
              </w:rPr>
            </w:pPr>
          </w:p>
          <w:p w:rsidR="004E2392" w:rsidRPr="00E644B8" w:rsidRDefault="004E2392" w:rsidP="00E85F76">
            <w:pPr>
              <w:spacing w:line="240" w:lineRule="auto"/>
              <w:ind w:firstLine="709"/>
              <w:rPr>
                <w:rFonts w:ascii="Times New Roman" w:hAnsi="Times New Roman" w:cs="Times New Roman"/>
              </w:rPr>
            </w:pPr>
          </w:p>
          <w:p w:rsidR="004E2392" w:rsidRPr="00E644B8" w:rsidRDefault="004E2392" w:rsidP="00E85F76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E2392" w:rsidRPr="00E644B8" w:rsidRDefault="004E2392" w:rsidP="00E85F76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905B4" w:rsidRPr="00E644B8" w:rsidRDefault="00A905B4" w:rsidP="00E85F76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E2392" w:rsidRPr="00E644B8" w:rsidRDefault="004E2392" w:rsidP="00E85F76">
            <w:pPr>
              <w:pStyle w:val="a3"/>
              <w:numPr>
                <w:ilvl w:val="0"/>
                <w:numId w:val="40"/>
              </w:numPr>
              <w:spacing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644B8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Программы учебных предметов, внеурочной деятельности</w:t>
            </w:r>
          </w:p>
          <w:p w:rsidR="004E2392" w:rsidRPr="00E644B8" w:rsidRDefault="004E2392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Программы учебных предметов для 1-4 классов составлены в соответствии со стандартом и методическими рекомендациями на основе примерных учебных программ по предметам УМК «Школа России».</w:t>
            </w:r>
          </w:p>
          <w:p w:rsidR="004E2392" w:rsidRPr="00E644B8" w:rsidRDefault="004E2392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внеурочной деятельности </w:t>
            </w:r>
            <w:r w:rsidR="00CD5CC6" w:rsidRPr="00E644B8">
              <w:rPr>
                <w:rFonts w:ascii="Times New Roman" w:hAnsi="Times New Roman" w:cs="Times New Roman"/>
                <w:sz w:val="28"/>
                <w:szCs w:val="28"/>
              </w:rPr>
              <w:t>соответствует стандарту,  кадровым и материально  - техническим условиям работы школы – интерната.</w:t>
            </w:r>
          </w:p>
          <w:p w:rsidR="00CD5CC6" w:rsidRPr="00E644B8" w:rsidRDefault="00A905B4" w:rsidP="00E85F7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Находятся в электронном и бумажном приложениях к программе</w:t>
            </w: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5B4" w:rsidRPr="00E644B8" w:rsidRDefault="00A905B4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5B4" w:rsidRPr="00E644B8" w:rsidRDefault="00A905B4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5B4" w:rsidRPr="00E644B8" w:rsidRDefault="00A905B4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pStyle w:val="a3"/>
              <w:numPr>
                <w:ilvl w:val="0"/>
                <w:numId w:val="40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Программа духовно – нравственного развития.</w:t>
            </w:r>
          </w:p>
          <w:p w:rsidR="00CD5CC6" w:rsidRPr="00E644B8" w:rsidRDefault="00CD5CC6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С о д  е </w:t>
            </w:r>
            <w:proofErr w:type="gramStart"/>
            <w:r w:rsidRPr="00E644B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р</w:t>
            </w:r>
            <w:proofErr w:type="gramEnd"/>
            <w:r w:rsidRPr="00E644B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ж а н и е</w:t>
            </w:r>
          </w:p>
          <w:p w:rsidR="00CD5CC6" w:rsidRPr="00E644B8" w:rsidRDefault="00CD5CC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записка…………………………………………………….</w:t>
            </w:r>
          </w:p>
          <w:p w:rsidR="00CD5CC6" w:rsidRPr="00E644B8" w:rsidRDefault="00CD5CC6" w:rsidP="00E85F76">
            <w:pPr>
              <w:numPr>
                <w:ilvl w:val="0"/>
                <w:numId w:val="56"/>
              </w:num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Цели и задачи Программы духовно - нравственного развития и воспитания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на ступени начального общего образования</w:t>
            </w:r>
          </w:p>
          <w:p w:rsidR="00CD5CC6" w:rsidRPr="00E644B8" w:rsidRDefault="00CD5CC6" w:rsidP="00E85F76">
            <w:pPr>
              <w:numPr>
                <w:ilvl w:val="0"/>
                <w:numId w:val="56"/>
              </w:num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Ценностные установки духовно- нравственного развития и воспитания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на ступени начального общего образования</w:t>
            </w:r>
          </w:p>
          <w:p w:rsidR="00CD5CC6" w:rsidRPr="00E644B8" w:rsidRDefault="00CD5CC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3. Основные направления и ценностные основы духовно- нравственного развития и воспитания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на ступени начального общего образования</w:t>
            </w:r>
          </w:p>
          <w:p w:rsidR="00CD5CC6" w:rsidRPr="00E644B8" w:rsidRDefault="00CD5CC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4. Содержание  духовно- нравственного развития и воспитания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на ступени начального общего образования</w:t>
            </w:r>
          </w:p>
          <w:p w:rsidR="00CD5CC6" w:rsidRPr="00E644B8" w:rsidRDefault="00CD5CC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5. Характеристика совместной деятельности ОУ, семьи и общественности по духовно- нравственного развития и воспитания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  <w:p w:rsidR="00CD5CC6" w:rsidRPr="00E644B8" w:rsidRDefault="00CD5CC6" w:rsidP="00E85F76">
            <w:pPr>
              <w:numPr>
                <w:ilvl w:val="0"/>
                <w:numId w:val="57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духовно- нравственного развития и воспитания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на ступени начального общего образования</w:t>
            </w:r>
          </w:p>
          <w:p w:rsidR="00CD5CC6" w:rsidRPr="00E644B8" w:rsidRDefault="00CD5CC6" w:rsidP="00E85F76">
            <w:pPr>
              <w:numPr>
                <w:ilvl w:val="0"/>
                <w:numId w:val="5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Характеристика кадровых, материально-технических, информационно-методических, финансово-экономических ресурсов реализации Программы</w:t>
            </w:r>
          </w:p>
          <w:p w:rsidR="00CD5CC6" w:rsidRPr="00E644B8" w:rsidRDefault="00CD5CC6" w:rsidP="00E85F76">
            <w:pPr>
              <w:spacing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7.1.Кадровый потенциал</w:t>
            </w:r>
          </w:p>
          <w:p w:rsidR="00CD5CC6" w:rsidRPr="00E644B8" w:rsidRDefault="00CD5CC6" w:rsidP="00E85F76">
            <w:pPr>
              <w:spacing w:line="240" w:lineRule="auto"/>
              <w:ind w:left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7.2. Материально-техническая база</w:t>
            </w:r>
          </w:p>
          <w:p w:rsidR="00CD5CC6" w:rsidRPr="00E644B8" w:rsidRDefault="00CD5CC6" w:rsidP="00E85F76">
            <w:pPr>
              <w:spacing w:line="240" w:lineRule="auto"/>
              <w:ind w:left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7.3. Информационно-методические ресурсы</w:t>
            </w:r>
          </w:p>
          <w:p w:rsidR="00CD5CC6" w:rsidRPr="00E644B8" w:rsidRDefault="00CD5CC6" w:rsidP="00E85F76">
            <w:pPr>
              <w:spacing w:line="240" w:lineRule="auto"/>
              <w:ind w:left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7.4. Финансово-экономические ресурсы</w:t>
            </w:r>
          </w:p>
          <w:p w:rsidR="00CD5CC6" w:rsidRPr="00E644B8" w:rsidRDefault="00CD5CC6" w:rsidP="00E85F76">
            <w:pPr>
              <w:numPr>
                <w:ilvl w:val="0"/>
                <w:numId w:val="5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  <w:p w:rsidR="00CD5CC6" w:rsidRPr="00E644B8" w:rsidRDefault="00CD5CC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9. Риски реализации Программы</w:t>
            </w:r>
          </w:p>
          <w:p w:rsidR="00CD5CC6" w:rsidRPr="00E644B8" w:rsidRDefault="00CD5CC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10. Механизмы  управления и мониторинга реализации Программы</w:t>
            </w:r>
          </w:p>
          <w:p w:rsidR="00CD5CC6" w:rsidRPr="00E644B8" w:rsidRDefault="00CD5CC6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Пояснительная записка</w:t>
            </w:r>
          </w:p>
          <w:p w:rsidR="00CD5CC6" w:rsidRPr="00E644B8" w:rsidRDefault="00CD5CC6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CD5CC6" w:rsidRPr="00E644B8" w:rsidRDefault="00CD5CC6" w:rsidP="00E85F76">
            <w:pPr>
              <w:shd w:val="clear" w:color="auto" w:fill="FFFFFF"/>
              <w:spacing w:line="240" w:lineRule="auto"/>
              <w:ind w:firstLine="454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О</w:t>
            </w:r>
            <w:r w:rsidRPr="00E644B8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бразованию отводится ключевая роль в </w:t>
            </w:r>
            <w:r w:rsidRPr="00E644B8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духовно-нравственной консолидации российского общества</w:t>
            </w:r>
            <w:r w:rsidRPr="00E644B8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, его сплочении </w:t>
            </w:r>
            <w:r w:rsidRPr="00E644B8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перед лицом </w:t>
            </w:r>
            <w:r w:rsidRPr="00E644B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внешних и внутренних вызовов,</w:t>
            </w:r>
            <w:r w:rsidRPr="00E644B8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в укреплении социальной солидарности, в повышении уровня доверия человека к жизни в России, к согражданам, обществу, государству, настоящему и будущему своей страны. </w:t>
            </w:r>
          </w:p>
          <w:p w:rsidR="00CD5CC6" w:rsidRPr="00E644B8" w:rsidRDefault="00CD5CC6" w:rsidP="00E85F76">
            <w:pPr>
              <w:shd w:val="clear" w:color="auto" w:fill="FFFFFF"/>
              <w:spacing w:line="240" w:lineRule="auto"/>
              <w:ind w:firstLine="454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Ценности личности формируются </w:t>
            </w:r>
            <w:r w:rsidRPr="00E644B8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в семье, неформальных сообществах, трудовых, армейских и других </w:t>
            </w:r>
            <w:r w:rsidRPr="00E644B8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коллективах, в сфере массовой информации, </w:t>
            </w:r>
            <w:r w:rsidRPr="00E644B8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lastRenderedPageBreak/>
              <w:t xml:space="preserve">искусства, отдыха и т. д. Но </w:t>
            </w:r>
            <w:r w:rsidRPr="00E644B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наиболее системно, последовательно и глубоко духовно-нравственное развитие и воспитание личности  происходит в сфере  общего  образования, где развитие и воспитание обеспечено всем укладом школьной жизни. </w:t>
            </w:r>
          </w:p>
          <w:p w:rsidR="00CD5CC6" w:rsidRPr="00E644B8" w:rsidRDefault="00CD5CC6" w:rsidP="00E85F76">
            <w:pPr>
              <w:shd w:val="clear" w:color="auto" w:fill="FFFFFF"/>
              <w:spacing w:line="240" w:lineRule="auto"/>
              <w:ind w:firstLine="454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Новая российская общеобразовательная школа должна стать важнейшим фактором, обеспечивающим 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социокультурную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модернизацию российского общества.</w:t>
            </w:r>
          </w:p>
          <w:p w:rsidR="00CD5CC6" w:rsidRPr="00E644B8" w:rsidRDefault="00CD5CC6" w:rsidP="00E85F76">
            <w:pPr>
              <w:shd w:val="clear" w:color="auto" w:fill="FFFFFF"/>
              <w:spacing w:line="240" w:lineRule="auto"/>
              <w:ind w:firstLine="454"/>
              <w:jc w:val="both"/>
              <w:rPr>
                <w:rFonts w:ascii="Times New Roman" w:hAnsi="Times New Roman" w:cs="Times New Roman"/>
                <w:spacing w:val="5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Переход на Федеральные государственные образовательные стандарты нового поколения (далее по тексту ФГОС) предъявляет более конкретные требования к воспитанию личности вообще и к организации воспитательной работы в частности. В этой связи особую актуальность и значимость приобретает разработка программы воспитания личности младшего школьника. </w:t>
            </w:r>
            <w:proofErr w:type="gramStart"/>
            <w:r w:rsidRPr="00E644B8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Данная программа </w:t>
            </w:r>
            <w:r w:rsidRPr="00E644B8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 xml:space="preserve">разработана в соответствии с  Конституцией Российской Федерации, </w:t>
            </w:r>
            <w:r w:rsidRPr="00E644B8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составлена на основе ключевых положений Закона Российской Федерации «Об образовании» и Закона «Об образовании» Республики Мордовии, Конвенции ООН «О правах ребенка», Концепции духовно-нравственного развития и воспитания личности  гражданина России, </w:t>
            </w:r>
            <w:r w:rsidRPr="00E644B8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Программы развития образования РМ 2011 – 2015 гг., на основе ежегодных посланий Президента России Федеральному собранию Российской Федерации.</w:t>
            </w:r>
            <w:proofErr w:type="gramEnd"/>
          </w:p>
          <w:p w:rsidR="00CD5CC6" w:rsidRPr="00E644B8" w:rsidRDefault="00CD5CC6" w:rsidP="00E85F76">
            <w:pPr>
              <w:shd w:val="clear" w:color="auto" w:fill="FFFFFF"/>
              <w:spacing w:line="240" w:lineRule="auto"/>
              <w:ind w:firstLine="454"/>
              <w:jc w:val="both"/>
              <w:rPr>
                <w:rFonts w:ascii="Times New Roman" w:hAnsi="Times New Roman" w:cs="Times New Roman"/>
                <w:spacing w:val="5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Программа рассчитана на четыре года реализации, что совпадает с полным циклом начального образования.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Программный подход к организации воспитательной работы позволит обеспечить её системность и эффективность, что неизбежно отразится на результативности воспитания младших школьников.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05B4" w:rsidRPr="00E644B8" w:rsidRDefault="00A905B4" w:rsidP="00E85F7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05B4" w:rsidRPr="00E644B8" w:rsidRDefault="00A905B4" w:rsidP="00E85F7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1. Цель и задачи Программы духовно - </w:t>
            </w:r>
            <w:proofErr w:type="gramStart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нравственного</w:t>
            </w:r>
            <w:proofErr w:type="gramEnd"/>
          </w:p>
          <w:p w:rsidR="00CD5CC6" w:rsidRPr="00E644B8" w:rsidRDefault="00CD5CC6" w:rsidP="00E85F76">
            <w:pPr>
              <w:spacing w:line="240" w:lineRule="auto"/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развития и воспитания </w:t>
            </w:r>
            <w:proofErr w:type="gramStart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ступени начального общего образования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Цель Программы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 высоконравственного, ответственной, творческой, инициативной личности, осознающей ответственность за свои поступки, уважающей духовные и культурные традиции  российского народа.</w:t>
            </w:r>
          </w:p>
          <w:p w:rsidR="00CD5CC6" w:rsidRPr="00E644B8" w:rsidRDefault="00CD5CC6" w:rsidP="00E85F76">
            <w:pPr>
              <w:spacing w:line="240" w:lineRule="auto"/>
              <w:ind w:firstLine="53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На основе национального воспитательного идеала, важнейших задач духовно-нравственного воспитания  школьников, приведенных в Концепции, а также с учетом «Требований к результатам освоения основной образовательной программы начального общего образования», установленных Стандартом, нами определены  </w:t>
            </w:r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задачи духовно-нравственного развития и  воспитания младших школьников.</w:t>
            </w:r>
          </w:p>
          <w:p w:rsidR="00CD5CC6" w:rsidRPr="00E644B8" w:rsidRDefault="00CD5CC6" w:rsidP="00E85F76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 сфере личностного развития воспитание </w:t>
            </w:r>
            <w:proofErr w:type="gramStart"/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должно обеспечить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готовность и способность к духовному развитию, нравственному самосовершенствованию, самооценке, индивидуально-ответственному поведению;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готовность и способность к реализации творческого потенциала в духовной и предметно-продуктивной деятельности, непрерывного образования и универсальной духовно-нравственной установки  «становиться лучше»; 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укрепление нравственности, основанной на свободе, воле и духовных отечественных традициях, внутренней установке личности поступать согласно своей совести;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формирование морали как осознанной личностью необходимости определенного поведения, основанного на принятых в обществе представлениях о добре и зле, должном и недопустимом;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развитие совести как нравственного самосознания личности,  способности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самооценку своим и чужим поступкам;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принятие личностью базовых национальных ценностей, национальных духовных традиций;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готовность и способность выражать и отстаивать собственное мнение, критически оценивать собственные намерения, мысли и поступки;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способность к самостоятельным поступкам и действиям, совершаемым на основе морального выбора, принятию ответственности за их результаты, целеустремленность и настойчивость в достижении результата;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трудолюбие, бережливость, жизненный оптимизм, способность к преодолению трудностей;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осознание ценности других людей, ценности человеческой жизни, бдительность к действиям и влияниям, представляющим угрозу жизни, физическому и нравственному здоровью и духовной безопасности личности, умение им противостоять;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свободолюбие как способность к сознательному личностному, самоопределению и развитию в сочетании с моральной ответственностью личности перед самим собой и семьей.</w:t>
            </w:r>
          </w:p>
          <w:p w:rsidR="00CD5CC6" w:rsidRPr="00E644B8" w:rsidRDefault="00CD5CC6" w:rsidP="00E85F76">
            <w:pPr>
              <w:spacing w:line="240" w:lineRule="auto"/>
              <w:ind w:left="567"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сфере общественных отношений духовно-нравственное развитие и воспитание обучающихся должно обеспечить:</w:t>
            </w:r>
          </w:p>
          <w:p w:rsidR="00CD5CC6" w:rsidRPr="00E644B8" w:rsidRDefault="00CD5CC6" w:rsidP="00E85F76">
            <w:pPr>
              <w:numPr>
                <w:ilvl w:val="0"/>
                <w:numId w:val="43"/>
              </w:numPr>
              <w:tabs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осознание себя гражданином России на основе принятия общих национальных нравственных ценностей;</w:t>
            </w:r>
          </w:p>
          <w:p w:rsidR="00CD5CC6" w:rsidRPr="00E644B8" w:rsidRDefault="00CD5CC6" w:rsidP="00E85F76">
            <w:pPr>
              <w:numPr>
                <w:ilvl w:val="0"/>
                <w:numId w:val="43"/>
              </w:numPr>
              <w:tabs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развитие чувства патриотизма;</w:t>
            </w:r>
          </w:p>
          <w:p w:rsidR="00CD5CC6" w:rsidRPr="00E644B8" w:rsidRDefault="00CD5CC6" w:rsidP="00E85F76">
            <w:pPr>
              <w:numPr>
                <w:ilvl w:val="0"/>
                <w:numId w:val="43"/>
              </w:numPr>
              <w:tabs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поддержание межэтнического мира и согласия в сообществе сверстников;</w:t>
            </w:r>
          </w:p>
          <w:p w:rsidR="00CD5CC6" w:rsidRPr="00E644B8" w:rsidRDefault="00CD5CC6" w:rsidP="00E85F76">
            <w:pPr>
              <w:numPr>
                <w:ilvl w:val="0"/>
                <w:numId w:val="43"/>
              </w:numPr>
              <w:tabs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осознание безусловной ценности семьи как первоосновы нашей принадлежности к многонациональному народу Российской Федерации, Отечеству;</w:t>
            </w:r>
          </w:p>
          <w:p w:rsidR="00CD5CC6" w:rsidRPr="00E644B8" w:rsidRDefault="00CD5CC6" w:rsidP="00E85F76">
            <w:pPr>
              <w:numPr>
                <w:ilvl w:val="0"/>
                <w:numId w:val="43"/>
              </w:numPr>
              <w:tabs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понимание и поддержание таких нравственных устоев семьи, как любовь, взаимопомощь, уважение к родителям, забота о младших и старших, ответственность за другого человека;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бережное отношение к жизни человека;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законопослушность и сознательно поддерживаемый правопорядок;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духовную, культурную  преемственность  поколений.</w:t>
            </w:r>
          </w:p>
          <w:p w:rsidR="00CD5CC6" w:rsidRPr="00E644B8" w:rsidRDefault="00CD5CC6" w:rsidP="00E85F76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сфере государственных отношений духовно-нравственное развитие и воспитание обучающихся должно содействовать:</w:t>
            </w:r>
          </w:p>
          <w:p w:rsidR="00CD5CC6" w:rsidRPr="00E644B8" w:rsidRDefault="00CD5CC6" w:rsidP="00E85F76">
            <w:pPr>
              <w:numPr>
                <w:ilvl w:val="0"/>
                <w:numId w:val="45"/>
              </w:numPr>
              <w:tabs>
                <w:tab w:val="left" w:pos="900"/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формирование позитивного имиджа образовательного учреждения в глазах ребенка и его родителей;</w:t>
            </w:r>
          </w:p>
          <w:p w:rsidR="00CD5CC6" w:rsidRPr="00E644B8" w:rsidRDefault="00CD5CC6" w:rsidP="00E85F76">
            <w:pPr>
              <w:numPr>
                <w:ilvl w:val="0"/>
                <w:numId w:val="45"/>
              </w:numPr>
              <w:tabs>
                <w:tab w:val="left" w:pos="900"/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повышению доверия к образовательному учреждению как к государственному институту;</w:t>
            </w:r>
          </w:p>
          <w:p w:rsidR="00CD5CC6" w:rsidRPr="00E644B8" w:rsidRDefault="00CD5CC6" w:rsidP="00E85F76">
            <w:pPr>
              <w:spacing w:line="240" w:lineRule="auto"/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Ценностные основы духовно- нравственного развития и воспитания </w:t>
            </w:r>
            <w:proofErr w:type="gramStart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ступени начального общего образования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Духовно-нравственное воспитание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– это педагогически организованный процесс, в котором учащимся передаются духовно-нравственные нормы жизни, создаются условия для усвоения и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принятия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базовых национальных ценностей, для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освоения системы общечеловеческих, культурных, духовных и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нравственных ценностей многонационального народа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proofErr w:type="gramEnd"/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Федерации.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 xml:space="preserve">Духовно-нравственное развитие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детей осуществляется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процессе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социализации, последовательного расширения и укрепления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ценностно-смысловой сферы личности, формирования способности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человека оценивать и сознательно выстраивать на основе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традиционных моральных норм и нравственных идеалов отношения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себе, другим людям, обществу, государству, Отечеству, миру в целом.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Ценностные установки духовно-нравственного развития и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воспитания учащихся начальной школы согласуются с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традиционными</w:t>
            </w:r>
            <w:proofErr w:type="gramEnd"/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источниками нравственности.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ценности содержания образования, формируемые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ступени начального общего образования, – это: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Ценность мира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– 1) как общего дома для всех жителей Земли;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2) как мирового сообщества, представленного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разными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национальностями;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3) как принципа жизни на Земле.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Ценность человеческой жизни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– как возможность проявлять,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реализовывать человечность, положительные качества и добродетели,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все ценности.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Ценность любви к Родине, народу –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как проявления духовной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зрелости человека, выражающемся в осознанном желании служить</w:t>
            </w:r>
            <w:proofErr w:type="gramEnd"/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Отечеству.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Дар слова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– как возможность получать знания, общаться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Ценность природы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- осознание себя частью природного мира.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Бережное отношение к природе как к среде обитания и выживания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человека, как к источнику для переживания чувства красоты, гармонии,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её совершенства.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Ценность семьи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как общности родных и близких людей, в которой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передаются язык, культурные традиции своего народа, осуществляется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взаимопомощь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взаимоподдержка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Ценность добра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– как проявление высшей человеческой способности –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любви, сострадания и милосердия.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Ценность познания мира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– ценность научного знания, разума,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осуществление стремления человека к постижению истины.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Ценность красоты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как совершенства, гармонии, приведения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соответствие с идеалом, стремление к нему – «красота спасёт мир».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Ценность труда и творчества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— как стремления к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созидательной</w:t>
            </w:r>
            <w:proofErr w:type="gramEnd"/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деятельности, нацеленной на создание условий для реализации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остальных ценностей.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Ценность свободы выбора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– как возможность совершать суждения и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поступки в рамках норм, правил, законов общества.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Процесс превращения базовых ценностей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личностные ценностные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смыслы и ориентиры требует включения ребенка в процесс открытия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для себя смысла той или иной ценности, определения собственного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отношения к ней, формирования опыта созидательной реализации этих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ценностей на практике.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Ценностные ориентиры духовно-нравственного развития и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воспитания определяются требованиями ФГОС и общим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представлением о современном выпускнике начальной школы.</w:t>
            </w:r>
          </w:p>
          <w:p w:rsidR="00CD5CC6" w:rsidRPr="00E644B8" w:rsidRDefault="00CD5CC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Ценности и основные направления духовно- нравственного развития и воспитания </w:t>
            </w:r>
            <w:proofErr w:type="gramStart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ступени начального общего образования</w:t>
            </w:r>
          </w:p>
          <w:p w:rsidR="00CD5CC6" w:rsidRPr="00E644B8" w:rsidRDefault="00CD5CC6" w:rsidP="00E85F76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Содержанием духовно-нравственного развития и воспитания младших школьников  в условиях ОУ являются ценности, хранимые в религиозных, этнических, культурных, семейных, социальных традициях и передаваемые от поколения к поколению. В Концепции духовно-нравственного развитии и воспитания личности гражданина РФ приведена система базовых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национальных ценностей:</w:t>
            </w:r>
          </w:p>
          <w:p w:rsidR="00CD5CC6" w:rsidRPr="00E644B8" w:rsidRDefault="00CD5CC6" w:rsidP="00E85F76">
            <w:pPr>
              <w:numPr>
                <w:ilvl w:val="0"/>
                <w:numId w:val="52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патриотизм (любовь к России, к своему народу, к своей малой родине);</w:t>
            </w:r>
          </w:p>
          <w:p w:rsidR="00CD5CC6" w:rsidRPr="00E644B8" w:rsidRDefault="00CD5CC6" w:rsidP="00E85F76">
            <w:pPr>
              <w:numPr>
                <w:ilvl w:val="0"/>
                <w:numId w:val="45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социальная солидарность (свобода личная и национальная; доверие к людям, институтам государства и гражданского общества; справедливость, милосердие, честь, достоинство);</w:t>
            </w:r>
          </w:p>
          <w:p w:rsidR="00CD5CC6" w:rsidRPr="00E644B8" w:rsidRDefault="00CD5CC6" w:rsidP="00E85F76">
            <w:pPr>
              <w:numPr>
                <w:ilvl w:val="0"/>
                <w:numId w:val="45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гражданственность (соблюдение прав и свобод, ответственность перед старшим поколением и  семьей, закон и правопорядок, межэтнический мир, свобода совести и вероисповедания);</w:t>
            </w:r>
          </w:p>
          <w:p w:rsidR="00CD5CC6" w:rsidRPr="00E644B8" w:rsidRDefault="00CD5CC6" w:rsidP="00E85F76">
            <w:pPr>
              <w:numPr>
                <w:ilvl w:val="0"/>
                <w:numId w:val="45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семья (любовь и верность, здоровье, достаток, почитание родителей, забота о старших и младших);</w:t>
            </w:r>
          </w:p>
          <w:p w:rsidR="00CD5CC6" w:rsidRPr="00E644B8" w:rsidRDefault="00CD5CC6" w:rsidP="00E85F76">
            <w:pPr>
              <w:numPr>
                <w:ilvl w:val="0"/>
                <w:numId w:val="45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труд и творчество (творчество и созидание, целеустремленность и настойчивость, трудолюбие, бережливость);</w:t>
            </w:r>
          </w:p>
          <w:p w:rsidR="00CD5CC6" w:rsidRPr="00E644B8" w:rsidRDefault="00CD5CC6" w:rsidP="00E85F76">
            <w:pPr>
              <w:numPr>
                <w:ilvl w:val="0"/>
                <w:numId w:val="45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наука (познание, истина, экологическое сознание);</w:t>
            </w:r>
          </w:p>
          <w:p w:rsidR="00CD5CC6" w:rsidRPr="00E644B8" w:rsidRDefault="00CD5CC6" w:rsidP="00E85F76">
            <w:pPr>
              <w:numPr>
                <w:ilvl w:val="0"/>
                <w:numId w:val="45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традиционные российские религии. Учитывая светский характер обучения, ценности традиционных российских религий присваиваются младшим школьниками в виде системных культурологических представлений о религиозных идеалах;</w:t>
            </w:r>
          </w:p>
          <w:p w:rsidR="00CD5CC6" w:rsidRPr="00E644B8" w:rsidRDefault="00CD5CC6" w:rsidP="00E85F76">
            <w:pPr>
              <w:numPr>
                <w:ilvl w:val="0"/>
                <w:numId w:val="45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искусство и литература  (красота, гармония, духовный мир человека, нравственный выбор, смысл жизни, эстетическое развитие);</w:t>
            </w:r>
          </w:p>
          <w:p w:rsidR="00CD5CC6" w:rsidRPr="00E644B8" w:rsidRDefault="00CD5CC6" w:rsidP="00E85F76">
            <w:pPr>
              <w:numPr>
                <w:ilvl w:val="0"/>
                <w:numId w:val="45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природа (жизнь, родная земля, заповедная природа, планета Земля);</w:t>
            </w:r>
          </w:p>
          <w:p w:rsidR="00CD5CC6" w:rsidRPr="00E644B8" w:rsidRDefault="00CD5CC6" w:rsidP="00E85F76">
            <w:pPr>
              <w:numPr>
                <w:ilvl w:val="0"/>
                <w:numId w:val="45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человечество (мир во всем мире, многообразие и равноправие культур и народов, прогресс человечества).</w:t>
            </w:r>
          </w:p>
          <w:p w:rsidR="00CD5CC6" w:rsidRPr="00E644B8" w:rsidRDefault="00CD5CC6" w:rsidP="00E85F76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Базовые национальные ценности лежат в основе целостного пространства духовно-нравственного развития и воспитания школьников, т. е. уклада школьной жизни, определяющего  урочную, внеурочную и внешкольную деятельность обучающихся. Для организации такого пространства и его полноценного функционирования требуются согласованные усилия </w:t>
            </w:r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всех социальных субъектов-участников воспитания: семьи, общественн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ых организаций, включая и детско-юношеские движения и организации, учреждений дополнительного образования, культуры и спорта, СМИ, традиционных российских религиозных объединений. Ведущая, содержательно определяющая роль в создании уклада школьной жизни принадлежит субъектам образовательного процесса. </w:t>
            </w:r>
          </w:p>
          <w:p w:rsidR="00CD5CC6" w:rsidRPr="00E644B8" w:rsidRDefault="00CD5CC6" w:rsidP="00E85F76">
            <w:pPr>
              <w:widowControl w:val="0"/>
              <w:spacing w:line="240" w:lineRule="auto"/>
              <w:ind w:firstLine="70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 каждому из направлений духовно-нравственного развития и воспитания личности могут быть достигнуты следующие воспитательные результаты:</w:t>
            </w:r>
          </w:p>
          <w:p w:rsidR="00CD5CC6" w:rsidRPr="00E644B8" w:rsidRDefault="00CD5CC6" w:rsidP="00E85F76">
            <w:pPr>
              <w:pStyle w:val="2"/>
              <w:spacing w:before="0" w:after="0"/>
              <w:jc w:val="both"/>
              <w:rPr>
                <w:sz w:val="28"/>
                <w:szCs w:val="28"/>
              </w:rPr>
            </w:pPr>
            <w:r w:rsidRPr="00E644B8">
              <w:rPr>
                <w:b w:val="0"/>
              </w:rPr>
              <w:t xml:space="preserve">      </w:t>
            </w:r>
            <w:r w:rsidRPr="00E644B8">
              <w:rPr>
                <w:sz w:val="28"/>
                <w:szCs w:val="28"/>
              </w:rPr>
              <w:t>1. Воспитание гражданственности, патриотизма, уважения к правам, свободам и обязанностям человека: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9"/>
              </w:numPr>
              <w:tabs>
                <w:tab w:val="left" w:pos="-540"/>
                <w:tab w:val="left" w:pos="180"/>
                <w:tab w:val="left" w:pos="72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ценностное отношение к России, к своей малой Родине, отечественному культурно-историческому наследию, государственной символике, русскому и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родному языкам, народным традициям; к Конституции и законам Российской Федерации; к старшему поколению; 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9"/>
              </w:numPr>
              <w:tabs>
                <w:tab w:val="left" w:pos="-540"/>
                <w:tab w:val="left" w:pos="180"/>
                <w:tab w:val="left" w:pos="72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элементарные представления: об институтах гражданского общества, государственном устройстве  российского общества; о наиболее значимых страницах истории страны; об этнических традициях и культурном достоянии малой Родины; о примерах исполнения гражданского и патриотического долга;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9"/>
              </w:numPr>
              <w:tabs>
                <w:tab w:val="left" w:pos="-540"/>
                <w:tab w:val="left" w:pos="180"/>
                <w:tab w:val="left" w:pos="72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первоначальный опыт постижения ценностей гражданского общества, национальной истории и культуры;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9"/>
              </w:numPr>
              <w:tabs>
                <w:tab w:val="left" w:pos="-540"/>
                <w:tab w:val="left" w:pos="180"/>
                <w:tab w:val="left" w:pos="72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опыт ролевого взаимодействия и реализации гражданской, патриотической позиции;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9"/>
              </w:numPr>
              <w:tabs>
                <w:tab w:val="left" w:pos="-540"/>
                <w:tab w:val="left" w:pos="180"/>
                <w:tab w:val="left" w:pos="72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опыт социальной и межкультурной  коммуникации;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9"/>
              </w:numPr>
              <w:tabs>
                <w:tab w:val="left" w:pos="-540"/>
                <w:tab w:val="left" w:pos="180"/>
                <w:tab w:val="left" w:pos="72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начальные представления о правах и обязанностях человека, гражданина, семьянина, товарища. </w:t>
            </w:r>
          </w:p>
          <w:p w:rsidR="00CD5CC6" w:rsidRPr="00E644B8" w:rsidRDefault="00CD5CC6" w:rsidP="00E85F76">
            <w:pPr>
              <w:pStyle w:val="2"/>
              <w:keepNext/>
              <w:numPr>
                <w:ilvl w:val="1"/>
                <w:numId w:val="41"/>
              </w:numPr>
              <w:suppressAutoHyphens/>
              <w:spacing w:before="0" w:beforeAutospacing="0" w:after="0" w:afterAutospacing="0"/>
              <w:rPr>
                <w:bCs w:val="0"/>
                <w:sz w:val="28"/>
                <w:szCs w:val="28"/>
              </w:rPr>
            </w:pPr>
            <w:r w:rsidRPr="00E644B8">
              <w:rPr>
                <w:bCs w:val="0"/>
                <w:sz w:val="28"/>
                <w:szCs w:val="28"/>
              </w:rPr>
              <w:t>2. Воспитание нравственных чувств и этического сознания:</w:t>
            </w:r>
          </w:p>
          <w:p w:rsidR="00CD5CC6" w:rsidRPr="00E644B8" w:rsidRDefault="00CD5CC6" w:rsidP="00E85F76">
            <w:pPr>
              <w:pStyle w:val="31"/>
              <w:numPr>
                <w:ilvl w:val="0"/>
                <w:numId w:val="47"/>
              </w:numPr>
              <w:tabs>
                <w:tab w:val="left" w:pos="900"/>
                <w:tab w:val="left" w:pos="1080"/>
              </w:tabs>
              <w:spacing w:after="0"/>
              <w:ind w:left="0" w:firstLine="540"/>
              <w:jc w:val="both"/>
              <w:rPr>
                <w:rFonts w:cs="Times New Roman"/>
                <w:sz w:val="28"/>
                <w:szCs w:val="28"/>
              </w:rPr>
            </w:pPr>
            <w:r w:rsidRPr="00E644B8">
              <w:rPr>
                <w:rFonts w:cs="Times New Roman"/>
                <w:sz w:val="28"/>
                <w:szCs w:val="28"/>
              </w:rPr>
              <w:t xml:space="preserve">начальные представления о моральных нормах и правилах нравственного поведения, в том числе  об этических нормах взаимоотношений в семье, между поколениями, этносами, носителями разных убеждений, представителями различных социальных групп; </w:t>
            </w:r>
          </w:p>
          <w:p w:rsidR="00CD5CC6" w:rsidRPr="00E644B8" w:rsidRDefault="00CD5CC6" w:rsidP="00E85F76">
            <w:pPr>
              <w:pStyle w:val="22"/>
              <w:widowControl w:val="0"/>
              <w:numPr>
                <w:ilvl w:val="0"/>
                <w:numId w:val="47"/>
              </w:numPr>
              <w:tabs>
                <w:tab w:val="left" w:pos="900"/>
                <w:tab w:val="left" w:pos="1080"/>
              </w:tabs>
              <w:spacing w:after="0" w:line="240" w:lineRule="auto"/>
              <w:ind w:left="0" w:firstLine="540"/>
              <w:jc w:val="both"/>
              <w:rPr>
                <w:rFonts w:cs="Times New Roman"/>
                <w:sz w:val="28"/>
                <w:szCs w:val="28"/>
              </w:rPr>
            </w:pPr>
            <w:r w:rsidRPr="00E644B8">
              <w:rPr>
                <w:rFonts w:cs="Times New Roman"/>
                <w:sz w:val="28"/>
                <w:szCs w:val="28"/>
              </w:rPr>
      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 </w:t>
            </w:r>
          </w:p>
          <w:p w:rsidR="00CD5CC6" w:rsidRPr="00E644B8" w:rsidRDefault="00CD5CC6" w:rsidP="00E85F76">
            <w:pPr>
              <w:pStyle w:val="22"/>
              <w:widowControl w:val="0"/>
              <w:numPr>
                <w:ilvl w:val="0"/>
                <w:numId w:val="47"/>
              </w:numPr>
              <w:tabs>
                <w:tab w:val="left" w:pos="900"/>
                <w:tab w:val="left" w:pos="1080"/>
              </w:tabs>
              <w:spacing w:after="0" w:line="240" w:lineRule="auto"/>
              <w:ind w:left="0" w:firstLine="540"/>
              <w:jc w:val="both"/>
              <w:rPr>
                <w:rFonts w:cs="Times New Roman"/>
                <w:sz w:val="28"/>
                <w:szCs w:val="28"/>
              </w:rPr>
            </w:pPr>
            <w:r w:rsidRPr="00E644B8">
              <w:rPr>
                <w:rFonts w:cs="Times New Roman"/>
                <w:sz w:val="28"/>
                <w:szCs w:val="28"/>
              </w:rPr>
              <w:t>уважительное отношение к традиционным российским религиям;</w:t>
            </w:r>
          </w:p>
          <w:p w:rsidR="00CD5CC6" w:rsidRPr="00E644B8" w:rsidRDefault="00CD5CC6" w:rsidP="00E85F76">
            <w:pPr>
              <w:pStyle w:val="22"/>
              <w:widowControl w:val="0"/>
              <w:numPr>
                <w:ilvl w:val="0"/>
                <w:numId w:val="47"/>
              </w:numPr>
              <w:tabs>
                <w:tab w:val="left" w:pos="900"/>
                <w:tab w:val="left" w:pos="1080"/>
              </w:tabs>
              <w:spacing w:after="0" w:line="240" w:lineRule="auto"/>
              <w:ind w:left="0" w:firstLine="540"/>
              <w:jc w:val="both"/>
              <w:rPr>
                <w:rFonts w:cs="Times New Roman"/>
                <w:sz w:val="28"/>
                <w:szCs w:val="28"/>
              </w:rPr>
            </w:pPr>
            <w:r w:rsidRPr="00E644B8">
              <w:rPr>
                <w:rFonts w:cs="Times New Roman"/>
                <w:sz w:val="28"/>
                <w:szCs w:val="28"/>
              </w:rPr>
              <w:t>неравнодушие, сочувствие  к человеку, находящемуся в трудной ситуации;</w:t>
            </w:r>
          </w:p>
          <w:p w:rsidR="00CD5CC6" w:rsidRPr="00E644B8" w:rsidRDefault="00CD5CC6" w:rsidP="00E85F76">
            <w:pPr>
              <w:pStyle w:val="22"/>
              <w:widowControl w:val="0"/>
              <w:numPr>
                <w:ilvl w:val="0"/>
                <w:numId w:val="47"/>
              </w:numPr>
              <w:tabs>
                <w:tab w:val="left" w:pos="900"/>
                <w:tab w:val="left" w:pos="1080"/>
              </w:tabs>
              <w:spacing w:after="0" w:line="240" w:lineRule="auto"/>
              <w:ind w:left="0" w:firstLine="540"/>
              <w:jc w:val="both"/>
              <w:rPr>
                <w:rFonts w:cs="Times New Roman"/>
                <w:sz w:val="28"/>
                <w:szCs w:val="28"/>
              </w:rPr>
            </w:pPr>
            <w:r w:rsidRPr="00E644B8">
              <w:rPr>
                <w:rFonts w:cs="Times New Roman"/>
                <w:sz w:val="28"/>
                <w:szCs w:val="28"/>
              </w:rPr>
      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      </w:r>
          </w:p>
          <w:p w:rsidR="00CD5CC6" w:rsidRPr="00E644B8" w:rsidRDefault="00CD5CC6" w:rsidP="00E85F76">
            <w:pPr>
              <w:pStyle w:val="22"/>
              <w:widowControl w:val="0"/>
              <w:numPr>
                <w:ilvl w:val="0"/>
                <w:numId w:val="47"/>
              </w:numPr>
              <w:tabs>
                <w:tab w:val="left" w:pos="900"/>
                <w:tab w:val="left" w:pos="1080"/>
              </w:tabs>
              <w:spacing w:after="0" w:line="240" w:lineRule="auto"/>
              <w:ind w:left="0" w:firstLine="540"/>
              <w:jc w:val="both"/>
              <w:rPr>
                <w:rFonts w:cs="Times New Roman"/>
                <w:sz w:val="28"/>
                <w:szCs w:val="28"/>
              </w:rPr>
            </w:pPr>
            <w:r w:rsidRPr="00E644B8">
              <w:rPr>
                <w:rFonts w:cs="Times New Roman"/>
                <w:sz w:val="28"/>
                <w:szCs w:val="28"/>
              </w:rPr>
              <w:t>почтительное отношение к родителям, уважительное отношение к старшим, заботливое отношение к младшим;</w:t>
            </w:r>
          </w:p>
          <w:p w:rsidR="00CD5CC6" w:rsidRPr="00E644B8" w:rsidRDefault="00CD5CC6" w:rsidP="00E85F76">
            <w:pPr>
              <w:pStyle w:val="22"/>
              <w:widowControl w:val="0"/>
              <w:numPr>
                <w:ilvl w:val="0"/>
                <w:numId w:val="47"/>
              </w:numPr>
              <w:tabs>
                <w:tab w:val="left" w:pos="900"/>
                <w:tab w:val="left" w:pos="1080"/>
              </w:tabs>
              <w:spacing w:after="0" w:line="240" w:lineRule="auto"/>
              <w:ind w:left="0" w:firstLine="540"/>
              <w:jc w:val="both"/>
              <w:rPr>
                <w:rFonts w:cs="Times New Roman"/>
                <w:sz w:val="28"/>
                <w:szCs w:val="28"/>
              </w:rPr>
            </w:pPr>
            <w:r w:rsidRPr="00E644B8">
              <w:rPr>
                <w:rFonts w:cs="Times New Roman"/>
                <w:sz w:val="28"/>
                <w:szCs w:val="28"/>
              </w:rPr>
              <w:t xml:space="preserve">знание традиций своей семьи и школы, бережное отношение к ним. </w:t>
            </w:r>
          </w:p>
          <w:p w:rsidR="00CD5CC6" w:rsidRPr="00E644B8" w:rsidRDefault="00CD5CC6" w:rsidP="00E85F76">
            <w:pPr>
              <w:pStyle w:val="2"/>
              <w:keepNext/>
              <w:numPr>
                <w:ilvl w:val="1"/>
                <w:numId w:val="41"/>
              </w:numPr>
              <w:suppressAutoHyphens/>
              <w:spacing w:before="0" w:beforeAutospacing="0" w:after="0" w:afterAutospacing="0"/>
              <w:jc w:val="both"/>
              <w:rPr>
                <w:bCs w:val="0"/>
                <w:sz w:val="28"/>
                <w:szCs w:val="28"/>
              </w:rPr>
            </w:pPr>
            <w:r w:rsidRPr="00E644B8">
              <w:rPr>
                <w:bCs w:val="0"/>
                <w:sz w:val="28"/>
                <w:szCs w:val="28"/>
              </w:rPr>
              <w:t>3. Воспитание трудолюбия, творческого отношения к учению, труду, жизни: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8"/>
              </w:numPr>
              <w:tabs>
                <w:tab w:val="left" w:pos="-360"/>
                <w:tab w:val="left" w:pos="72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ценностное отношение к труду и творчеству, человеку труда, трудовым достижениям России и человечества; 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8"/>
              </w:numPr>
              <w:tabs>
                <w:tab w:val="left" w:pos="-360"/>
                <w:tab w:val="left" w:pos="72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ценностное и творческое отношение к учебному труду;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8"/>
              </w:numPr>
              <w:tabs>
                <w:tab w:val="left" w:pos="-360"/>
                <w:tab w:val="left" w:pos="72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трудолюбие;</w:t>
            </w:r>
          </w:p>
          <w:p w:rsidR="00CD5CC6" w:rsidRPr="00E644B8" w:rsidRDefault="00CD5CC6" w:rsidP="00E85F76">
            <w:pPr>
              <w:pStyle w:val="22"/>
              <w:widowControl w:val="0"/>
              <w:numPr>
                <w:ilvl w:val="0"/>
                <w:numId w:val="48"/>
              </w:numPr>
              <w:tabs>
                <w:tab w:val="left" w:pos="-360"/>
                <w:tab w:val="left" w:pos="720"/>
              </w:tabs>
              <w:spacing w:after="0" w:line="240" w:lineRule="auto"/>
              <w:ind w:left="0" w:firstLine="540"/>
              <w:jc w:val="both"/>
              <w:rPr>
                <w:rFonts w:cs="Times New Roman"/>
                <w:sz w:val="28"/>
                <w:szCs w:val="28"/>
              </w:rPr>
            </w:pPr>
            <w:r w:rsidRPr="00E644B8">
              <w:rPr>
                <w:rFonts w:cs="Times New Roman"/>
                <w:sz w:val="28"/>
                <w:szCs w:val="28"/>
              </w:rPr>
              <w:t>элементарные представления о различных профессиях;</w:t>
            </w:r>
          </w:p>
          <w:p w:rsidR="00CD5CC6" w:rsidRPr="00E644B8" w:rsidRDefault="00CD5CC6" w:rsidP="00E85F76">
            <w:pPr>
              <w:pStyle w:val="22"/>
              <w:widowControl w:val="0"/>
              <w:numPr>
                <w:ilvl w:val="0"/>
                <w:numId w:val="48"/>
              </w:numPr>
              <w:tabs>
                <w:tab w:val="left" w:pos="-360"/>
                <w:tab w:val="left" w:pos="720"/>
              </w:tabs>
              <w:spacing w:after="0" w:line="240" w:lineRule="auto"/>
              <w:ind w:left="0" w:firstLine="540"/>
              <w:jc w:val="both"/>
              <w:rPr>
                <w:rFonts w:cs="Times New Roman"/>
                <w:sz w:val="28"/>
                <w:szCs w:val="28"/>
              </w:rPr>
            </w:pPr>
            <w:r w:rsidRPr="00E644B8">
              <w:rPr>
                <w:rFonts w:cs="Times New Roman"/>
                <w:sz w:val="28"/>
                <w:szCs w:val="28"/>
              </w:rPr>
              <w:t xml:space="preserve"> первоначальные навыки трудового творческого сотрудничества со сверстниками, старшими детьми и взрослыми;</w:t>
            </w:r>
          </w:p>
          <w:p w:rsidR="00CD5CC6" w:rsidRPr="00E644B8" w:rsidRDefault="00CD5CC6" w:rsidP="00E85F76">
            <w:pPr>
              <w:pStyle w:val="22"/>
              <w:widowControl w:val="0"/>
              <w:numPr>
                <w:ilvl w:val="0"/>
                <w:numId w:val="48"/>
              </w:numPr>
              <w:tabs>
                <w:tab w:val="left" w:pos="-360"/>
                <w:tab w:val="left" w:pos="720"/>
              </w:tabs>
              <w:spacing w:after="0" w:line="240" w:lineRule="auto"/>
              <w:ind w:left="0" w:firstLine="540"/>
              <w:jc w:val="both"/>
              <w:rPr>
                <w:rFonts w:cs="Times New Roman"/>
                <w:sz w:val="28"/>
                <w:szCs w:val="28"/>
              </w:rPr>
            </w:pPr>
            <w:r w:rsidRPr="00E644B8">
              <w:rPr>
                <w:rFonts w:cs="Times New Roman"/>
                <w:sz w:val="28"/>
                <w:szCs w:val="28"/>
              </w:rPr>
              <w:t>осознание приоритета нравственных основ труда, творчества, создания нового;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8"/>
              </w:numPr>
              <w:tabs>
                <w:tab w:val="left" w:pos="-360"/>
                <w:tab w:val="left" w:pos="72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первоначальный опыт участия в различных видах общественно полезной и личностно значимой деятельности; 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8"/>
              </w:numPr>
              <w:tabs>
                <w:tab w:val="left" w:pos="-360"/>
                <w:tab w:val="left" w:pos="72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потребности и начальные умения выражать себя в различных доступных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наиболее привлекательных для ребенка видах творческой деятельности;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8"/>
              </w:numPr>
              <w:tabs>
                <w:tab w:val="left" w:pos="-360"/>
                <w:tab w:val="left" w:pos="72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мотивация к самореализации в социальном творчестве, познавательной и практической, общественно полезной деятельности.</w:t>
            </w:r>
          </w:p>
          <w:p w:rsidR="00CD5CC6" w:rsidRPr="00E644B8" w:rsidRDefault="00CD5CC6" w:rsidP="00E85F76">
            <w:pPr>
              <w:pStyle w:val="2"/>
              <w:keepNext/>
              <w:numPr>
                <w:ilvl w:val="1"/>
                <w:numId w:val="41"/>
              </w:numPr>
              <w:tabs>
                <w:tab w:val="left" w:pos="0"/>
              </w:tabs>
              <w:suppressAutoHyphens/>
              <w:spacing w:before="0" w:beforeAutospacing="0" w:after="0" w:afterAutospacing="0"/>
              <w:ind w:left="0" w:firstLine="540"/>
              <w:jc w:val="both"/>
              <w:rPr>
                <w:sz w:val="28"/>
                <w:szCs w:val="28"/>
              </w:rPr>
            </w:pPr>
            <w:r w:rsidRPr="00E644B8">
              <w:rPr>
                <w:sz w:val="28"/>
                <w:szCs w:val="28"/>
              </w:rPr>
              <w:t>4. Формирование ценностного отношения к здоровью и здоровому образу жизни: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8"/>
              </w:numPr>
              <w:tabs>
                <w:tab w:val="left" w:pos="-36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ценностное отношение к своему здоровью, здоровью близких и окружающих людей;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8"/>
              </w:numPr>
              <w:tabs>
                <w:tab w:val="left" w:pos="-36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элементарные представления о взаимной обусловленности физического, социального и психического здоровья человека, о важности нравственности в сохранении здоровья человека;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8"/>
              </w:numPr>
              <w:tabs>
                <w:tab w:val="left" w:pos="-36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первоначальный личный опыт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здоровьесберегающей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деятельности;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8"/>
              </w:numPr>
              <w:tabs>
                <w:tab w:val="left" w:pos="-36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первоначальные представления о роли физической культуры и спорта для здоровья человека, его образования, труда и творчества;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8"/>
              </w:numPr>
              <w:tabs>
                <w:tab w:val="left" w:pos="-36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знания о возможном негативном влиянии компьютерных игр, телевидения, рекламы на здоровье человека.</w:t>
            </w:r>
          </w:p>
          <w:p w:rsidR="00CD5CC6" w:rsidRPr="00E644B8" w:rsidRDefault="00CD5CC6" w:rsidP="00E85F76">
            <w:pPr>
              <w:pStyle w:val="2"/>
              <w:keepNext/>
              <w:numPr>
                <w:ilvl w:val="1"/>
                <w:numId w:val="41"/>
              </w:numPr>
              <w:tabs>
                <w:tab w:val="left" w:pos="360"/>
              </w:tabs>
              <w:suppressAutoHyphens/>
              <w:spacing w:before="0" w:beforeAutospacing="0" w:after="0" w:afterAutospacing="0"/>
              <w:ind w:left="0" w:firstLine="540"/>
              <w:jc w:val="both"/>
              <w:rPr>
                <w:sz w:val="28"/>
                <w:szCs w:val="28"/>
              </w:rPr>
            </w:pPr>
            <w:r w:rsidRPr="00E644B8">
              <w:rPr>
                <w:sz w:val="28"/>
                <w:szCs w:val="28"/>
              </w:rPr>
              <w:t>5. Воспитание ценностного отношения к природе, окружающей среде (экологическое воспитание):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4"/>
              </w:numPr>
              <w:tabs>
                <w:tab w:val="left" w:pos="-180"/>
                <w:tab w:val="left" w:pos="54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ценностное отношение к природе;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4"/>
              </w:numPr>
              <w:tabs>
                <w:tab w:val="left" w:pos="-180"/>
                <w:tab w:val="left" w:pos="54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первоначальный опыт эстетического, эмоционально-нравственного отношения к природе;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4"/>
              </w:numPr>
              <w:tabs>
                <w:tab w:val="left" w:pos="-180"/>
                <w:tab w:val="left" w:pos="54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элементарные знания о традициях нравственно-этического отношения к природе в культуре народов России, нормах экологической этики; 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4"/>
              </w:numPr>
              <w:tabs>
                <w:tab w:val="left" w:pos="-180"/>
                <w:tab w:val="left" w:pos="54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первоначальный опыт участия в природоохранной деятельности в школе, на пришкольном участке, по месту жительства; 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4"/>
              </w:numPr>
              <w:tabs>
                <w:tab w:val="left" w:pos="-180"/>
                <w:tab w:val="left" w:pos="54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личный опыт участия в экологических инициативах, проектах. </w:t>
            </w:r>
          </w:p>
          <w:p w:rsidR="00CD5CC6" w:rsidRPr="00E644B8" w:rsidRDefault="00CD5CC6" w:rsidP="00E85F76">
            <w:pPr>
              <w:pStyle w:val="2"/>
              <w:tabs>
                <w:tab w:val="left" w:pos="1260"/>
              </w:tabs>
              <w:spacing w:before="0" w:after="0"/>
              <w:ind w:firstLine="540"/>
              <w:jc w:val="both"/>
              <w:rPr>
                <w:bCs w:val="0"/>
                <w:sz w:val="28"/>
                <w:szCs w:val="28"/>
              </w:rPr>
            </w:pPr>
            <w:r w:rsidRPr="00E644B8">
              <w:rPr>
                <w:bCs w:val="0"/>
                <w:sz w:val="28"/>
                <w:szCs w:val="28"/>
              </w:rPr>
              <w:t xml:space="preserve">6. Воспитание ценностного отношения к </w:t>
            </w:r>
            <w:proofErr w:type="gramStart"/>
            <w:r w:rsidRPr="00E644B8">
              <w:rPr>
                <w:bCs w:val="0"/>
                <w:sz w:val="28"/>
                <w:szCs w:val="28"/>
              </w:rPr>
              <w:t>прекрасному</w:t>
            </w:r>
            <w:proofErr w:type="gramEnd"/>
            <w:r w:rsidRPr="00E644B8">
              <w:rPr>
                <w:bCs w:val="0"/>
                <w:sz w:val="28"/>
                <w:szCs w:val="28"/>
              </w:rPr>
              <w:t>, формирование представлений об эстетических идеалах и ценностях (эстетическое воспитание):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4"/>
              </w:numPr>
              <w:tabs>
                <w:tab w:val="left" w:pos="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первоначальные умения видеть красоту в окружающем мире;</w:t>
            </w:r>
          </w:p>
          <w:p w:rsidR="00CD5CC6" w:rsidRPr="00E644B8" w:rsidRDefault="00CD5CC6" w:rsidP="00E85F76">
            <w:pPr>
              <w:widowControl w:val="0"/>
              <w:numPr>
                <w:ilvl w:val="0"/>
                <w:numId w:val="44"/>
              </w:numPr>
              <w:tabs>
                <w:tab w:val="left" w:pos="0"/>
                <w:tab w:val="left" w:pos="90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первоначальные умения видеть красоту в поведении, поступках людей;</w:t>
            </w:r>
          </w:p>
          <w:p w:rsidR="00CD5CC6" w:rsidRPr="00E644B8" w:rsidRDefault="00CD5CC6" w:rsidP="00E85F76">
            <w:pPr>
              <w:pStyle w:val="21"/>
              <w:widowControl w:val="0"/>
              <w:numPr>
                <w:ilvl w:val="0"/>
                <w:numId w:val="50"/>
              </w:numPr>
              <w:tabs>
                <w:tab w:val="left" w:pos="0"/>
                <w:tab w:val="left" w:pos="900"/>
              </w:tabs>
              <w:spacing w:line="240" w:lineRule="auto"/>
              <w:ind w:left="0" w:firstLine="540"/>
              <w:rPr>
                <w:rFonts w:cs="Times New Roman"/>
                <w:szCs w:val="28"/>
              </w:rPr>
            </w:pPr>
            <w:r w:rsidRPr="00E644B8">
              <w:rPr>
                <w:rFonts w:cs="Times New Roman"/>
                <w:szCs w:val="28"/>
              </w:rPr>
              <w:t>элементарные представления об эстетических и художественных ценностях отечественной культуры;</w:t>
            </w:r>
          </w:p>
          <w:p w:rsidR="00CD5CC6" w:rsidRPr="00E644B8" w:rsidRDefault="00CD5CC6" w:rsidP="00E85F76">
            <w:pPr>
              <w:pStyle w:val="21"/>
              <w:widowControl w:val="0"/>
              <w:numPr>
                <w:ilvl w:val="0"/>
                <w:numId w:val="50"/>
              </w:numPr>
              <w:tabs>
                <w:tab w:val="left" w:pos="0"/>
                <w:tab w:val="left" w:pos="900"/>
              </w:tabs>
              <w:spacing w:line="240" w:lineRule="auto"/>
              <w:ind w:left="0" w:firstLine="540"/>
              <w:rPr>
                <w:rFonts w:cs="Times New Roman"/>
                <w:szCs w:val="28"/>
              </w:rPr>
            </w:pPr>
            <w:r w:rsidRPr="00E644B8">
              <w:rPr>
                <w:rFonts w:cs="Times New Roman"/>
                <w:szCs w:val="28"/>
              </w:rPr>
              <w:t>первоначальный опыт эмоционального постижения народного творчества, этнокультурных традиций, фольклора народов России;</w:t>
            </w:r>
          </w:p>
          <w:p w:rsidR="00CD5CC6" w:rsidRPr="00E644B8" w:rsidRDefault="00CD5CC6" w:rsidP="00E85F76">
            <w:pPr>
              <w:pStyle w:val="21"/>
              <w:widowControl w:val="0"/>
              <w:numPr>
                <w:ilvl w:val="0"/>
                <w:numId w:val="50"/>
              </w:numPr>
              <w:tabs>
                <w:tab w:val="left" w:pos="0"/>
                <w:tab w:val="left" w:pos="900"/>
              </w:tabs>
              <w:spacing w:line="240" w:lineRule="auto"/>
              <w:ind w:left="0" w:firstLine="540"/>
              <w:rPr>
                <w:rFonts w:cs="Times New Roman"/>
                <w:szCs w:val="28"/>
              </w:rPr>
            </w:pPr>
            <w:r w:rsidRPr="00E644B8">
              <w:rPr>
                <w:rFonts w:cs="Times New Roman"/>
                <w:szCs w:val="28"/>
              </w:rPr>
              <w:t>первоначальный опыт эстетических переживаний, наблюдений эстетических объектов в природе и социуме, эстетического отношения к окружающему миру и самому себе;</w:t>
            </w:r>
          </w:p>
          <w:p w:rsidR="00CD5CC6" w:rsidRPr="00E644B8" w:rsidRDefault="00CD5CC6" w:rsidP="00E85F76">
            <w:pPr>
              <w:pStyle w:val="21"/>
              <w:widowControl w:val="0"/>
              <w:numPr>
                <w:ilvl w:val="0"/>
                <w:numId w:val="50"/>
              </w:numPr>
              <w:tabs>
                <w:tab w:val="left" w:pos="0"/>
                <w:tab w:val="left" w:pos="900"/>
              </w:tabs>
              <w:spacing w:line="240" w:lineRule="auto"/>
              <w:ind w:left="0" w:firstLine="540"/>
              <w:rPr>
                <w:rFonts w:cs="Times New Roman"/>
                <w:szCs w:val="28"/>
              </w:rPr>
            </w:pPr>
            <w:r w:rsidRPr="00E644B8">
              <w:rPr>
                <w:rFonts w:cs="Times New Roman"/>
                <w:szCs w:val="28"/>
              </w:rPr>
      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      </w:r>
          </w:p>
          <w:p w:rsidR="00CD5CC6" w:rsidRPr="00E644B8" w:rsidRDefault="00CD5CC6" w:rsidP="00E85F76">
            <w:pPr>
              <w:pStyle w:val="21"/>
              <w:widowControl w:val="0"/>
              <w:numPr>
                <w:ilvl w:val="0"/>
                <w:numId w:val="50"/>
              </w:numPr>
              <w:tabs>
                <w:tab w:val="left" w:pos="0"/>
                <w:tab w:val="left" w:pos="900"/>
              </w:tabs>
              <w:spacing w:line="240" w:lineRule="auto"/>
              <w:ind w:left="0" w:firstLine="540"/>
              <w:rPr>
                <w:rFonts w:cs="Times New Roman"/>
                <w:szCs w:val="28"/>
              </w:rPr>
            </w:pPr>
            <w:r w:rsidRPr="00E644B8">
              <w:rPr>
                <w:rFonts w:cs="Times New Roman"/>
              </w:rPr>
              <w:t xml:space="preserve">мотивация к реализации эстетических ценностей в пространстве </w:t>
            </w:r>
            <w:r w:rsidRPr="00E644B8">
              <w:rPr>
                <w:rFonts w:cs="Times New Roman"/>
                <w:szCs w:val="28"/>
              </w:rPr>
              <w:t>школы и семьи.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Содержание  духовно- нравственного развития и воспитания </w:t>
            </w:r>
            <w:proofErr w:type="gramStart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ступени начального общего образования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духовно-нравственного развития и воспитания личности младших школьников в условиях ОУ определяется в соответствии с </w:t>
            </w:r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базовыми национальными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ценностями. 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Духовно-нравственное развитие и воспитание личности в целом является сложным, многоплановым процессом. Сфера педагогической ответственности в этом процессе определяется следующими положениями: 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усилия общества и государства направлены  на воспитание у </w:t>
            </w:r>
            <w:proofErr w:type="gramStart"/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активной гражданской позиции, чувства ответственности;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начальное образование, выстраивающее партнерские отношения с другими институтами социализации, является основным институтом педагогического воздействия на духовно-нравственное развитие личности младших школьников;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основным субъектом, реализующим цели духовно-нравственного развития и воспитания, определяющим непосредственные пути и методы их достижения является педагогический коллектив общеобразовательного учреждения;</w:t>
            </w:r>
          </w:p>
          <w:p w:rsidR="00CD5CC6" w:rsidRPr="00E644B8" w:rsidRDefault="00CD5CC6" w:rsidP="00E85F76">
            <w:pPr>
              <w:numPr>
                <w:ilvl w:val="0"/>
                <w:numId w:val="46"/>
              </w:numPr>
              <w:tabs>
                <w:tab w:val="left" w:pos="1080"/>
              </w:tabs>
              <w:suppressAutoHyphens/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духовно-нравственного развития и воспитания  обучающихся, деятельность педагогического коллектива общеобразовательного учреждения должны быть сфокусированы на целях,  задачах и ценностях, сформулированных в настоящей Программе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D5CC6" w:rsidRPr="00E644B8" w:rsidRDefault="00CD5CC6" w:rsidP="00E85F76">
            <w:pPr>
              <w:spacing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Носителями базовых национальных ценностей являются различные  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этноконфессиональные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группы, составляющие  коллектив ОУ. Соответственно, духовно-нравственное развитие младших школьников в условиях ОУ осуществляется на основе восприятия и принятия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обучающимся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ценностей:</w:t>
            </w:r>
          </w:p>
          <w:p w:rsidR="00CD5CC6" w:rsidRPr="00E644B8" w:rsidRDefault="00CD5CC6" w:rsidP="00E85F76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179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культурно-исторического сообщества;</w:t>
            </w:r>
          </w:p>
          <w:p w:rsidR="00CD5CC6" w:rsidRPr="00E644B8" w:rsidRDefault="00CD5CC6" w:rsidP="00E85F76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179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культуры своего народа и других народов, населяющих регион;</w:t>
            </w:r>
          </w:p>
          <w:p w:rsidR="00CD5CC6" w:rsidRPr="00E644B8" w:rsidRDefault="00CD5CC6" w:rsidP="00E85F76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179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российской гражданской нации;</w:t>
            </w:r>
          </w:p>
          <w:p w:rsidR="00CD5CC6" w:rsidRPr="00E644B8" w:rsidRDefault="00CD5CC6" w:rsidP="00E85F76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179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семейной жизни;</w:t>
            </w:r>
          </w:p>
          <w:p w:rsidR="00CD5CC6" w:rsidRPr="00E644B8" w:rsidRDefault="00CD5CC6" w:rsidP="00E85F76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Важная  ступень духовно-нравственного развития – это осознанное принятие личностью традиций, ценностей, особых форм культурно-исторической, социальной и духовной жизни его родного села, города, района, республики. Через семью, родственников, друзей, природную среду и социальное окружение наполняются конкретным содержанием такие  понятия, как  «малая Родина», «отечество», «родная земля», «родной язык», «моя семья и род», «мой дом». </w:t>
            </w:r>
          </w:p>
          <w:p w:rsidR="00CD5CC6" w:rsidRPr="00E644B8" w:rsidRDefault="00CD5CC6" w:rsidP="00E85F76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Более высокой  ступенью духовно-нравственного развития личности является принятие культуры и духовных традиций многонационального народа. Важным этапом развития гражданского самосознания является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укорененность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в этнокультурных традициях, к которым человек принадлежит по факту своего происхождения. </w:t>
            </w:r>
          </w:p>
          <w:p w:rsidR="00CD5CC6" w:rsidRPr="00E644B8" w:rsidRDefault="00CD5CC6" w:rsidP="00E85F76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Ступень российской гражданской идентичности – это высшая ступень процесса духовно-нравственного развития личности. </w:t>
            </w:r>
          </w:p>
          <w:p w:rsidR="00CD5CC6" w:rsidRPr="00E644B8" w:rsidRDefault="00CD5CC6" w:rsidP="00E85F76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Важным свойством духовно-нравственного развития личности является открытость миру, диалогичность с другими национальными культурами.</w:t>
            </w:r>
          </w:p>
          <w:p w:rsidR="00CD5CC6" w:rsidRPr="00E644B8" w:rsidRDefault="00CD5CC6" w:rsidP="00E85F76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Духовно-нравственное развитие и воспитание личности начинается в семье. Ценности семейной жизни, усваиваемые ребенком с первых лет жизни, имеют непреходящее значение для человека в любом возрасте. Взаимоотношения в семье проецируются на отношения в обществе и составляют основу гражданского поведения человека.</w:t>
            </w:r>
          </w:p>
          <w:p w:rsidR="00CD5CC6" w:rsidRPr="00E644B8" w:rsidRDefault="00CD5CC6" w:rsidP="00E85F76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Программа духовно-нравственного развития и воспитания младших школьников, должна обеспечивать полноценную и последовательную идентификацию обучающегося с культурно-историческим сообществом, многонациональным, открытым  для диалога  сообществом, с семьей.</w:t>
            </w:r>
          </w:p>
          <w:p w:rsidR="00CD5CC6" w:rsidRPr="00E644B8" w:rsidRDefault="00CD5CC6" w:rsidP="00E85F76">
            <w:pPr>
              <w:spacing w:line="240" w:lineRule="auto"/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ind w:firstLine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5. Характеристика взаимодействия социальных институтов в духовно-нравственном развитии и воспитании младших школьников</w:t>
            </w:r>
          </w:p>
          <w:p w:rsidR="00CD5CC6" w:rsidRPr="00E644B8" w:rsidRDefault="00CD5CC6" w:rsidP="00E85F76">
            <w:pPr>
              <w:spacing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Духовно-нравственное развитие и воспитание младших школьников осуществляется посредством взаимодействия различных социальных институтов. </w:t>
            </w:r>
          </w:p>
          <w:p w:rsidR="00CD5CC6" w:rsidRPr="00E644B8" w:rsidRDefault="00CD5CC6" w:rsidP="00E85F76">
            <w:pPr>
              <w:spacing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социальных институтов  имеет решающее значение для формирования духовно-нравственного пространства младшего школьника. В формировании данного пространства  традиционные позиции сохраняют учреждения дополнительного образования, учреждения культуры и спорта. Активное участие в процессах духовно-нравственного развития, воспитания и социализации учащихся на основе национальных ценностей и духовных приоритетов могут принимать традиционные российские религиозные организации. </w:t>
            </w:r>
          </w:p>
          <w:p w:rsidR="00CD5CC6" w:rsidRPr="00E644B8" w:rsidRDefault="00CD5CC6" w:rsidP="00E85F76">
            <w:pPr>
              <w:spacing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Эффективность взаимодействия различных социальных институтов в духовно-нравственном развитии и воспитании младших школьников зависит от систематической работы школы по повышению педагогической культуры родителей, согласованию содержания, форм и методов  педагогической работы с традиционными религиозными организациями, учреждениями дополнительного образования. </w:t>
            </w:r>
          </w:p>
          <w:p w:rsidR="00CD5CC6" w:rsidRPr="00E644B8" w:rsidRDefault="00CD5CC6" w:rsidP="00E85F76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Планируемые результаты духовно – </w:t>
            </w:r>
            <w:proofErr w:type="gramStart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нравственного</w:t>
            </w:r>
            <w:proofErr w:type="gramEnd"/>
          </w:p>
          <w:p w:rsidR="00CD5CC6" w:rsidRPr="00E644B8" w:rsidRDefault="00CD5CC6" w:rsidP="00E85F76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развития и воспитания </w:t>
            </w:r>
            <w:proofErr w:type="gramStart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ступен</w:t>
            </w:r>
            <w:r w:rsidR="000A1907"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и начального общего образования.</w:t>
            </w:r>
          </w:p>
          <w:p w:rsidR="00CD5CC6" w:rsidRPr="00E644B8" w:rsidRDefault="00CD5CC6" w:rsidP="00E85F76">
            <w:pPr>
              <w:widowControl w:val="0"/>
              <w:spacing w:line="240" w:lineRule="auto"/>
              <w:ind w:firstLine="70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Каждое из основных направлений духовно-нравственного развития и воспитания младших школьников должно обеспечивать принятие ими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(самосознания) гражданина России. </w:t>
            </w:r>
          </w:p>
          <w:p w:rsidR="00CD5CC6" w:rsidRPr="00E644B8" w:rsidRDefault="00CD5CC6" w:rsidP="00E85F76">
            <w:pPr>
              <w:spacing w:line="240" w:lineRule="auto"/>
              <w:ind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При организации любого вида деятельности младших школьников в целях их духовно-нравственного развития и воспитания  необходимо понимать различие между воспитательными результатами и эффектами.</w:t>
            </w:r>
          </w:p>
          <w:p w:rsidR="00CD5CC6" w:rsidRPr="00E644B8" w:rsidRDefault="00CD5CC6" w:rsidP="00E85F76">
            <w:pPr>
              <w:spacing w:line="240" w:lineRule="auto"/>
              <w:ind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Воспитательный результат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– это те духовно-нравственные приобретения, которые получил младший школьник вследствие участия в той или иной деятельности. В частности, проходя туристический маршрут, младший школьник не только перемещается в пространстве из одной географической точки в другую, преодолевает сложности пути (фактический результат), но и приобретает  знания о себе и окружающих, переживает и прочувствует ценность, приобретает опыт самостоятельного действия (воспитательный результат). </w:t>
            </w:r>
          </w:p>
          <w:p w:rsidR="00CD5CC6" w:rsidRPr="00E644B8" w:rsidRDefault="00CD5CC6" w:rsidP="00E85F76">
            <w:pPr>
              <w:spacing w:line="240" w:lineRule="auto"/>
              <w:ind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Воспитательный эффект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– это последствие результата, то есть то, к чему привело достижение результата. В частности, приобретенное знание, пережитые чувства и отношения, совершённые действия способствуют развитию  младшего школьника как личности, формированию его компетентности, идентичности.</w:t>
            </w:r>
          </w:p>
          <w:p w:rsidR="00CD5CC6" w:rsidRPr="00E644B8" w:rsidRDefault="00CD5CC6" w:rsidP="00E85F76">
            <w:pPr>
              <w:spacing w:line="240" w:lineRule="auto"/>
              <w:ind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Результаты духовно-нравственного развития и воспитания младших школьников распределяются по трем уровням.</w:t>
            </w:r>
          </w:p>
          <w:p w:rsidR="00CD5CC6" w:rsidRPr="00E644B8" w:rsidRDefault="00CD5CC6" w:rsidP="00E85F76">
            <w:pPr>
              <w:spacing w:line="240" w:lineRule="auto"/>
              <w:ind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Первый уровень результатов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– приобретение младшим школьником социальных знаний (об общественных нормах, об устройстве общества, о социально одобряемых и неодобряемых формах поведения в обществе и т.п.), первичного понимания реальности повседневной жизни. Для достижения данного уровня результатов особое значение имеет взаимодействие ученика со своими учителями (в основном и дополнительном образовании) как значимыми для него носителями положительного социального знания и повседневного опыта.</w:t>
            </w:r>
          </w:p>
          <w:p w:rsidR="00CD5CC6" w:rsidRPr="00E644B8" w:rsidRDefault="00CD5CC6" w:rsidP="00E85F76">
            <w:pPr>
              <w:spacing w:line="240" w:lineRule="auto"/>
              <w:ind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Второй уровень результатов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– получение младшим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 Для достижения данного уровня результатов особое значение имеет взаимодействие младших школьников между собой на уровне класса, школы, т.е. в защищенной, дружественной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просоциальной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среде, в которой ребенок получает (или не получает) первое практическое подтверждение приобретенных социальных знаний, начинает их ценить (или отвергает). </w:t>
            </w:r>
          </w:p>
          <w:p w:rsidR="00CD5CC6" w:rsidRPr="00E644B8" w:rsidRDefault="00CD5CC6" w:rsidP="00E85F76">
            <w:pPr>
              <w:spacing w:line="240" w:lineRule="auto"/>
              <w:ind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Третий уровень результатов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– получение младшим школьником опыта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самостоятельного общественного действия, в процессе которого он действительно </w:t>
            </w: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становится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(а не просто </w:t>
            </w: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узнает о том, как стать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) социальным деятелем, гражданином, свободным человеком. Для достижения данного уровня результатов особое значение имеет взаимодействие младшего школьника с социальными субъектами  за пределами школы, в открытой общественной среде. </w:t>
            </w:r>
          </w:p>
          <w:p w:rsidR="00CD5CC6" w:rsidRPr="00E644B8" w:rsidRDefault="00CD5CC6" w:rsidP="00E85F76">
            <w:pPr>
              <w:spacing w:line="240" w:lineRule="auto"/>
              <w:ind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Переход от одного уровня результатов к другому должен быть последовательным, постепенным, что должно учитываться при организации духовно-нравственного развития и воспитания младших школьников.</w:t>
            </w:r>
          </w:p>
          <w:p w:rsidR="00CD5CC6" w:rsidRPr="00E644B8" w:rsidRDefault="00CD5CC6" w:rsidP="00E85F76">
            <w:pPr>
              <w:spacing w:line="240" w:lineRule="auto"/>
              <w:ind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 первом классе дети особенно восприимчивы к новому социальному знанию, стремятся понять новую для них школьную реальность.  Педагог должен поддержать эту тенденцию, обеспечить используемыми воспитательными формами достижение ребенком </w:t>
            </w: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первого уровня результатов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D5CC6" w:rsidRPr="00E644B8" w:rsidRDefault="00CD5CC6" w:rsidP="00E85F76">
            <w:pPr>
              <w:spacing w:line="240" w:lineRule="auto"/>
              <w:ind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Во втором и третьем классе, как правило, набирает силу процесс развития детского коллектива, резко активизируется межличностное взаимодействие младших школьников друг с другом, что создает благоприятную ситуацию для достижения </w:t>
            </w: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второго уровня воспитательных результатов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D5CC6" w:rsidRPr="00E644B8" w:rsidRDefault="00CD5CC6" w:rsidP="00E85F76">
            <w:pPr>
              <w:spacing w:line="240" w:lineRule="auto"/>
              <w:ind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Последовательное восхождение от результатов первого к результатам второго уровня на протяжении трех лет обучения в школе создает к четвертому классу у младшего школьника реальную возможность выхода в пространство общественного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т.е. достижения </w:t>
            </w: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третьего уровня воспитательных результатов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. Такой выход для ученика начальной школы должен быть обязательно оформлен как выход в дружественную среду. Свойственные современной социальной ситуации конфликтность и неопределенность должны быть в известной степени ограничены.</w:t>
            </w:r>
          </w:p>
          <w:p w:rsidR="00CD5CC6" w:rsidRPr="00E644B8" w:rsidRDefault="00CD5CC6" w:rsidP="00E85F76">
            <w:pPr>
              <w:spacing w:line="240" w:lineRule="auto"/>
              <w:ind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Достижение трех уровней воспитательных результатов обеспечивает появление значимых </w:t>
            </w: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эффектов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духовно-нравственного развития и воспитания младших школьников – формирование у младших школьников коммуникативной, этической, социальной, гражданской компетентности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социокультурной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идентичности в ее национально-государственном, этническом, религиозном,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гендерном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и других аспектах.</w:t>
            </w:r>
          </w:p>
          <w:p w:rsidR="00CD5CC6" w:rsidRPr="00E644B8" w:rsidRDefault="00CD5CC6" w:rsidP="00E85F76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 результатам реализации Программы духовно-нравственного развития и воспитания младших школьников у обучающихся должны сформироваться качества  высоконравственной, ответственной, творческой, инициативной и компетентной личности, осознающей ответственность за свои поступки, уважающей духовные и культурные традиции российского народа.</w:t>
            </w:r>
            <w:proofErr w:type="gramEnd"/>
          </w:p>
          <w:p w:rsidR="00CD5CC6" w:rsidRPr="00E644B8" w:rsidRDefault="00CD5CC6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7. Характеристика кадровых, материально-технических, информационно-методических, финансово-экономических ресурсов реализации Программы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7.1. Кадровые ресурсы 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воспитательной работы в условиях перехода на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ФГОС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НО обусловливают наличие у  учителей начальных классов, воспитателей и педагогов дополнительного образования широкого спектра компетенций, которые целесообразно разделить на общекультурные (общенаучные, коммуникативные, информационные, исследовательские) и профессиональные  (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общепрофессиональные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в области воспитательной работы, культурно-просветительской деятельности и технологические).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Данные компетенции составляют модель компетентного педагога, способного качественно осуществлять духовно-нравственное развитие и воспитание 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 целях развития способностей обучающихся в образовательном учреждении предполагается организовать разветвлённую сеть внеурочной деятельности, для этой цели необходимо привлекать соответствующих специалистов, реализующих блок дополнительного образования.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Подбор педагогических кадров осуществляется из числа педагогов, специалистов дополнительного образования.</w:t>
            </w:r>
          </w:p>
          <w:p w:rsidR="00CD5CC6" w:rsidRPr="00E644B8" w:rsidRDefault="00CD5CC6" w:rsidP="00E85F76">
            <w:pPr>
              <w:numPr>
                <w:ilvl w:val="1"/>
                <w:numId w:val="5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7.2. Материально-технические ресурсы</w:t>
            </w:r>
          </w:p>
          <w:p w:rsidR="00CD5CC6" w:rsidRPr="00E644B8" w:rsidRDefault="00CD5CC6" w:rsidP="00E85F76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Для более эффективной организации духовно-нравственного развития и воспитания  младших школьников в новых условиях необходимы:</w:t>
            </w:r>
          </w:p>
          <w:p w:rsidR="00CD5CC6" w:rsidRPr="00E644B8" w:rsidRDefault="00CD5CC6" w:rsidP="00E85F76">
            <w:pPr>
              <w:numPr>
                <w:ilvl w:val="0"/>
                <w:numId w:val="5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компьютерный класс;</w:t>
            </w:r>
          </w:p>
          <w:p w:rsidR="00CD5CC6" w:rsidRPr="00E644B8" w:rsidRDefault="00CD5CC6" w:rsidP="00E85F76">
            <w:pPr>
              <w:numPr>
                <w:ilvl w:val="0"/>
                <w:numId w:val="5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спальные комнаты;</w:t>
            </w:r>
          </w:p>
          <w:p w:rsidR="00CD5CC6" w:rsidRPr="00E644B8" w:rsidRDefault="00CD5CC6" w:rsidP="00E85F76">
            <w:pPr>
              <w:numPr>
                <w:ilvl w:val="0"/>
                <w:numId w:val="5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спортивный зал;</w:t>
            </w:r>
          </w:p>
          <w:p w:rsidR="00CD5CC6" w:rsidRPr="00E644B8" w:rsidRDefault="00CD5CC6" w:rsidP="00E85F76">
            <w:pPr>
              <w:numPr>
                <w:ilvl w:val="0"/>
                <w:numId w:val="5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спортивный инвентарь;</w:t>
            </w:r>
          </w:p>
          <w:p w:rsidR="00CD5CC6" w:rsidRPr="00E644B8" w:rsidRDefault="00CD5CC6" w:rsidP="00E85F76">
            <w:pPr>
              <w:numPr>
                <w:ilvl w:val="0"/>
                <w:numId w:val="5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игровые комнаты;</w:t>
            </w:r>
          </w:p>
          <w:p w:rsidR="00CD5CC6" w:rsidRPr="00E644B8" w:rsidRDefault="00CD5CC6" w:rsidP="00E85F76">
            <w:pPr>
              <w:numPr>
                <w:ilvl w:val="0"/>
                <w:numId w:val="5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игры, игрушки;</w:t>
            </w:r>
          </w:p>
          <w:p w:rsidR="00CD5CC6" w:rsidRPr="00E644B8" w:rsidRDefault="00CD5CC6" w:rsidP="00E85F76">
            <w:pPr>
              <w:numPr>
                <w:ilvl w:val="0"/>
                <w:numId w:val="5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комнаты бытового назначения.</w:t>
            </w:r>
          </w:p>
          <w:p w:rsidR="00CD5CC6" w:rsidRPr="00E644B8" w:rsidRDefault="00CD5CC6" w:rsidP="00E85F76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7.3. Информационно-методические ресурсы</w:t>
            </w:r>
          </w:p>
          <w:p w:rsidR="00CD5CC6" w:rsidRPr="00E644B8" w:rsidRDefault="00CD5CC6" w:rsidP="00E85F76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Для более эффективной организации духовно-нравственного развития и воспитания  младших школьников необходимы следующие информационно-методические ресурсы:</w:t>
            </w:r>
          </w:p>
          <w:p w:rsidR="00CD5CC6" w:rsidRPr="00E644B8" w:rsidRDefault="00CD5CC6" w:rsidP="00E85F76">
            <w:pPr>
              <w:numPr>
                <w:ilvl w:val="0"/>
                <w:numId w:val="48"/>
              </w:numPr>
              <w:tabs>
                <w:tab w:val="left" w:pos="720"/>
              </w:tabs>
              <w:suppressAutoHyphens/>
              <w:spacing w:after="0" w:line="240" w:lineRule="auto"/>
              <w:ind w:left="7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библиотечный фонд по проблеме духовно-нравственного развития и воспитания младших школьников;</w:t>
            </w:r>
          </w:p>
          <w:p w:rsidR="00CD5CC6" w:rsidRPr="00E644B8" w:rsidRDefault="00CD5CC6" w:rsidP="00E85F76">
            <w:pPr>
              <w:numPr>
                <w:ilvl w:val="0"/>
                <w:numId w:val="48"/>
              </w:numPr>
              <w:tabs>
                <w:tab w:val="left" w:pos="720"/>
              </w:tabs>
              <w:suppressAutoHyphens/>
              <w:spacing w:after="0" w:line="240" w:lineRule="auto"/>
              <w:ind w:left="7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интернет-ресурсы (в т.ч. сайт школы – интерната);</w:t>
            </w:r>
          </w:p>
          <w:p w:rsidR="00CD5CC6" w:rsidRPr="00E644B8" w:rsidRDefault="00CD5CC6" w:rsidP="00E85F76">
            <w:pPr>
              <w:numPr>
                <w:ilvl w:val="0"/>
                <w:numId w:val="48"/>
              </w:numPr>
              <w:tabs>
                <w:tab w:val="left" w:pos="720"/>
              </w:tabs>
              <w:suppressAutoHyphens/>
              <w:spacing w:after="0" w:line="240" w:lineRule="auto"/>
              <w:ind w:left="7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СМИ;</w:t>
            </w:r>
          </w:p>
          <w:p w:rsidR="00CD5CC6" w:rsidRPr="00E644B8" w:rsidRDefault="00CD5CC6" w:rsidP="00E85F76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7.4. Финансово-экономические ресурсы</w:t>
            </w:r>
          </w:p>
          <w:p w:rsidR="00CD5CC6" w:rsidRPr="00E644B8" w:rsidRDefault="00CD5CC6" w:rsidP="00E85F76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Программы осуществляется из бюджета ОУ и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внебюджетных источников финансирования, по мере возможностей.</w:t>
            </w:r>
          </w:p>
          <w:p w:rsidR="00CD5CC6" w:rsidRPr="00E644B8" w:rsidRDefault="00CD5CC6" w:rsidP="00E85F76">
            <w:pPr>
              <w:numPr>
                <w:ilvl w:val="0"/>
                <w:numId w:val="55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Сроки и этапы реализации Программы</w:t>
            </w:r>
          </w:p>
          <w:p w:rsidR="00CD5CC6" w:rsidRPr="00E644B8" w:rsidRDefault="00CD5CC6" w:rsidP="00E85F76">
            <w:pPr>
              <w:shd w:val="clear" w:color="auto" w:fill="FFFFFF"/>
              <w:tabs>
                <w:tab w:val="left" w:pos="6873"/>
              </w:tabs>
              <w:spacing w:line="240" w:lineRule="auto"/>
              <w:ind w:right="33" w:firstLine="54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Программа разработана на 2011-2015 годы.</w:t>
            </w:r>
          </w:p>
          <w:p w:rsidR="00CD5CC6" w:rsidRPr="00E644B8" w:rsidRDefault="00CD5CC6" w:rsidP="00E85F76">
            <w:pPr>
              <w:shd w:val="clear" w:color="auto" w:fill="FFFFFF"/>
              <w:tabs>
                <w:tab w:val="left" w:pos="6873"/>
              </w:tabs>
              <w:spacing w:line="240" w:lineRule="auto"/>
              <w:ind w:right="33" w:firstLine="54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Этапы реализации Программы: 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1 этап: основополагающий (2011-2012 годы);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2 этап: формирующий (2012-2014 годы);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3 этап: обобщающий (2014-2015 годы).</w:t>
            </w:r>
          </w:p>
          <w:p w:rsidR="00CD5CC6" w:rsidRPr="00E644B8" w:rsidRDefault="00CD5CC6" w:rsidP="00E85F76">
            <w:pPr>
              <w:shd w:val="clear" w:color="auto" w:fill="FFFFFF"/>
              <w:spacing w:line="240" w:lineRule="auto"/>
              <w:ind w:firstLine="53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первом этапе реализации Программы (2011–2012 годы) предусмотрена реализация мероприятий </w:t>
            </w:r>
            <w:proofErr w:type="gramStart"/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D5CC6" w:rsidRPr="00E644B8" w:rsidRDefault="00CD5CC6" w:rsidP="00E85F76">
            <w:pPr>
              <w:shd w:val="clear" w:color="auto" w:fill="FFFFFF"/>
              <w:spacing w:line="240" w:lineRule="auto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нормативно-правовому обеспечению,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разработке документов, регламентирующих  процесс духовно-нравственного развития и воспитания младших школьников;</w:t>
            </w:r>
          </w:p>
          <w:p w:rsidR="00CD5CC6" w:rsidRPr="00E644B8" w:rsidRDefault="00CD5CC6" w:rsidP="00E85F76">
            <w:pPr>
              <w:shd w:val="clear" w:color="auto" w:fill="FFFFFF"/>
              <w:spacing w:line="240" w:lineRule="auto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- материально-техническому обеспечению (по проведению ремонтных работ, закупке автобусов, приобретению необходимого оборудования, мебели, аудио- и видеотехники);</w:t>
            </w:r>
          </w:p>
          <w:p w:rsidR="00CD5CC6" w:rsidRPr="00E644B8" w:rsidRDefault="00CD5CC6" w:rsidP="00E85F76">
            <w:pPr>
              <w:snapToGrid w:val="0"/>
              <w:spacing w:line="240" w:lineRule="auto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- кадровому обеспечению (подбор педагогических кадров для обеспечения воспитательного процесса и сферы дополнительного образования; организация наставничества; повышение квалификации педагогов);</w:t>
            </w:r>
          </w:p>
          <w:p w:rsidR="00CD5CC6" w:rsidRPr="00E644B8" w:rsidRDefault="00CD5CC6" w:rsidP="00E85F76">
            <w:pPr>
              <w:snapToGrid w:val="0"/>
              <w:spacing w:line="240" w:lineRule="auto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- информационно-методическому сопровождению воспитательной работы (информационная работа среди  участников образовательного процесса; мониторинг динамики результатов воспитательной работы, систематическое обновление информации о реализации Программы  на сайте школы).</w:t>
            </w:r>
          </w:p>
          <w:p w:rsidR="00CD5CC6" w:rsidRPr="00E644B8" w:rsidRDefault="00CD5CC6" w:rsidP="00E85F76">
            <w:pPr>
              <w:spacing w:line="240" w:lineRule="auto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На втором  этапе (2012 - 2014 годы) реализуются мероприятия, направленные на достижение планируемых результатов.</w:t>
            </w:r>
          </w:p>
          <w:p w:rsidR="00CD5CC6" w:rsidRPr="00E644B8" w:rsidRDefault="00CD5CC6" w:rsidP="00E85F76">
            <w:pPr>
              <w:autoSpaceDE w:val="0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На третьем этапе (2014-2015 г.) реализуются мероприятия, направленные  на обобщение и распространение полученных результатов.</w:t>
            </w:r>
          </w:p>
          <w:p w:rsidR="00CD5CC6" w:rsidRPr="00E644B8" w:rsidRDefault="00CD5CC6" w:rsidP="00E85F76">
            <w:pPr>
              <w:spacing w:line="240" w:lineRule="auto"/>
              <w:ind w:left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9. Риски реализации Программы</w:t>
            </w:r>
          </w:p>
          <w:p w:rsidR="00CD5CC6" w:rsidRPr="00E644B8" w:rsidRDefault="00CD5CC6" w:rsidP="00E85F76">
            <w:pPr>
              <w:numPr>
                <w:ilvl w:val="0"/>
                <w:numId w:val="51"/>
              </w:numPr>
              <w:suppressAutoHyphens/>
              <w:spacing w:after="0" w:line="240" w:lineRule="auto"/>
              <w:ind w:left="0" w:firstLine="5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недостаточность  кадрового потенциала;</w:t>
            </w:r>
          </w:p>
          <w:p w:rsidR="00CD5CC6" w:rsidRPr="00E644B8" w:rsidRDefault="00CD5CC6" w:rsidP="00E85F76">
            <w:pPr>
              <w:numPr>
                <w:ilvl w:val="0"/>
                <w:numId w:val="51"/>
              </w:numPr>
              <w:suppressAutoHyphens/>
              <w:spacing w:after="0" w:line="240" w:lineRule="auto"/>
              <w:ind w:left="0" w:firstLine="5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недостаточность материально-технической базы;</w:t>
            </w: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        - недостаточность  финансирования Программы.</w:t>
            </w:r>
          </w:p>
          <w:p w:rsidR="00CD5CC6" w:rsidRPr="00E644B8" w:rsidRDefault="00CD5CC6" w:rsidP="00E85F76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CD5CC6" w:rsidRPr="00E644B8" w:rsidRDefault="00CD5CC6" w:rsidP="00E85F76">
            <w:pPr>
              <w:spacing w:line="240" w:lineRule="auto"/>
              <w:ind w:left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10. Механизмы  управления и мониторинга реализации Программы</w:t>
            </w:r>
          </w:p>
          <w:p w:rsidR="00CD5CC6" w:rsidRPr="00E644B8" w:rsidRDefault="00CD5CC6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реализацией Программы осуществляет заместитель директора ОУ по воспитательной работе.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 Программы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осуществляет руководитель ОУ. Основными исполнителями являются   учителя начальных классов, воспитатели,  педагог-психолог, педагоги дополнительного образования (если есть возможность привлечения).</w:t>
            </w:r>
          </w:p>
          <w:p w:rsidR="00CD5CC6" w:rsidRPr="00E644B8" w:rsidRDefault="00CD5CC6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 основе механизмов формирования мероприятий Программы духовно-нравственного развития и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воспитания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 обучающихся на ступени НОО положено: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1. Нормативное обеспечение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2. Материально- техническое обеспечение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3. Кадровое обеспечение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4.Информационное обеспечение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5.Взаимодействие с участниками образовательного процесса (обучающимися, педагогами и родителями).</w:t>
            </w:r>
          </w:p>
          <w:p w:rsidR="00CD5CC6" w:rsidRPr="00E644B8" w:rsidRDefault="00CD5CC6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План мероприятий по реализации Программы составляется ежегодно. План конструируется по направлениям, которые соответствуют  базовым национальным ценностям.</w:t>
            </w:r>
          </w:p>
          <w:p w:rsidR="00CD5CC6" w:rsidRPr="00E644B8" w:rsidRDefault="00CD5CC6" w:rsidP="00E85F76">
            <w:pPr>
              <w:spacing w:line="240" w:lineRule="auto"/>
              <w:ind w:left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CC6" w:rsidRPr="00E644B8" w:rsidRDefault="00CD5CC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F76" w:rsidRPr="00E644B8" w:rsidRDefault="00E85F7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F76" w:rsidRPr="00E644B8" w:rsidRDefault="00E85F7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F76" w:rsidRPr="00E644B8" w:rsidRDefault="00E85F7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F76" w:rsidRPr="00E644B8" w:rsidRDefault="00E85F7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F76" w:rsidRPr="00E644B8" w:rsidRDefault="00E85F7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F76" w:rsidRPr="00E644B8" w:rsidRDefault="00E85F7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F76" w:rsidRPr="00E644B8" w:rsidRDefault="00E85F76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</w:t>
            </w:r>
            <w:r w:rsidRPr="00E644B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167D9A" w:rsidRPr="00E644B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ПРОГРАММА</w:t>
            </w:r>
            <w:r w:rsidRPr="00E644B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Pr="00E644B8">
              <w:rPr>
                <w:rFonts w:ascii="Times New Roman" w:hAnsi="Times New Roman" w:cs="Times New Roman"/>
                <w:b/>
                <w:bCs/>
                <w:caps/>
                <w:sz w:val="32"/>
                <w:szCs w:val="32"/>
              </w:rPr>
              <w:t xml:space="preserve">формирования экологической культуры, здорового и безопасного образа жизни </w:t>
            </w:r>
            <w:proofErr w:type="gramStart"/>
            <w:r w:rsidRPr="00E644B8">
              <w:rPr>
                <w:rFonts w:ascii="Times New Roman" w:hAnsi="Times New Roman" w:cs="Times New Roman"/>
                <w:b/>
                <w:bCs/>
                <w:caps/>
                <w:sz w:val="32"/>
                <w:szCs w:val="32"/>
              </w:rPr>
              <w:t>обучающихся</w:t>
            </w:r>
            <w:proofErr w:type="gramEnd"/>
            <w:r w:rsidR="00A905B4" w:rsidRPr="00E644B8">
              <w:rPr>
                <w:rFonts w:ascii="Times New Roman" w:hAnsi="Times New Roman" w:cs="Times New Roman"/>
                <w:b/>
                <w:bCs/>
                <w:caps/>
                <w:sz w:val="32"/>
                <w:szCs w:val="32"/>
              </w:rPr>
              <w:t>.</w:t>
            </w:r>
            <w:r w:rsidRPr="00E644B8">
              <w:rPr>
                <w:rFonts w:ascii="Times New Roman" w:hAnsi="Times New Roman" w:cs="Times New Roman"/>
                <w:b/>
                <w:bCs/>
                <w:caps/>
                <w:sz w:val="32"/>
                <w:szCs w:val="32"/>
              </w:rPr>
              <w:t xml:space="preserve"> </w:t>
            </w:r>
          </w:p>
          <w:p w:rsidR="000A1907" w:rsidRPr="00E644B8" w:rsidRDefault="000A1907" w:rsidP="00E85F76">
            <w:pPr>
              <w:spacing w:line="240" w:lineRule="auto"/>
              <w:ind w:firstLine="54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С о д  е </w:t>
            </w:r>
            <w:proofErr w:type="gramStart"/>
            <w:r w:rsidRPr="00E644B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р</w:t>
            </w:r>
            <w:proofErr w:type="gramEnd"/>
            <w:r w:rsidRPr="00E644B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ж а н и е</w:t>
            </w:r>
          </w:p>
          <w:p w:rsidR="000A1907" w:rsidRPr="00E644B8" w:rsidRDefault="000A1907" w:rsidP="00E85F76">
            <w:pPr>
              <w:spacing w:line="240" w:lineRule="auto"/>
              <w:ind w:firstLine="54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записка…………………………………………………….</w:t>
            </w:r>
          </w:p>
          <w:p w:rsidR="000A1907" w:rsidRPr="00E644B8" w:rsidRDefault="000A1907" w:rsidP="00E85F76">
            <w:pPr>
              <w:numPr>
                <w:ilvl w:val="0"/>
                <w:numId w:val="48"/>
              </w:numPr>
              <w:tabs>
                <w:tab w:val="clear" w:pos="1426"/>
                <w:tab w:val="left" w:pos="0"/>
                <w:tab w:val="num" w:pos="900"/>
              </w:tabs>
              <w:suppressAutoHyphens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разработки Программы формирования экологической культуры, здорового и безопасного образа жизни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A1907" w:rsidRPr="00E644B8" w:rsidRDefault="000A1907" w:rsidP="00E85F76">
            <w:pPr>
              <w:numPr>
                <w:ilvl w:val="1"/>
                <w:numId w:val="51"/>
              </w:numPr>
              <w:tabs>
                <w:tab w:val="clear" w:pos="1080"/>
                <w:tab w:val="num" w:pos="720"/>
              </w:tabs>
              <w:suppressAutoHyphens/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состояния  работы по формированию экологической культуры, здорового и безопасного образа жизни в образовательном учреждении.</w:t>
            </w:r>
          </w:p>
          <w:p w:rsidR="000A1907" w:rsidRPr="00E644B8" w:rsidRDefault="000A1907" w:rsidP="00E85F76">
            <w:pPr>
              <w:tabs>
                <w:tab w:val="left" w:pos="870"/>
              </w:tabs>
              <w:spacing w:line="240" w:lineRule="auto"/>
              <w:ind w:firstLine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2. Основополагающие идеи Программы формирования экологической культуры, здорового и безопасного образа жизни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1907" w:rsidRPr="00E644B8" w:rsidRDefault="000A1907" w:rsidP="00E85F76">
            <w:pPr>
              <w:tabs>
                <w:tab w:val="left" w:pos="870"/>
              </w:tabs>
              <w:spacing w:line="240" w:lineRule="auto"/>
              <w:ind w:firstLine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3.  Цель и задачи Программы формирования экологической культуры, здорового и безопасного образа жизни 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0A1907" w:rsidRPr="00E644B8" w:rsidRDefault="000A1907" w:rsidP="00E85F76">
            <w:pPr>
              <w:numPr>
                <w:ilvl w:val="0"/>
                <w:numId w:val="45"/>
              </w:numPr>
              <w:tabs>
                <w:tab w:val="clear" w:pos="0"/>
                <w:tab w:val="num" w:pos="720"/>
              </w:tabs>
              <w:suppressAutoHyphens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i/>
                <w:color w:val="8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реализации Программы формирования экологической культуры, здорового и безопасного образа жизни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i/>
                <w:color w:val="800000"/>
                <w:sz w:val="24"/>
                <w:szCs w:val="24"/>
              </w:rPr>
              <w:t>.</w:t>
            </w:r>
          </w:p>
          <w:p w:rsidR="000A1907" w:rsidRPr="00E644B8" w:rsidRDefault="000A1907" w:rsidP="00E85F76">
            <w:pPr>
              <w:numPr>
                <w:ilvl w:val="0"/>
                <w:numId w:val="45"/>
              </w:numPr>
              <w:tabs>
                <w:tab w:val="clear" w:pos="0"/>
                <w:tab w:val="num" w:pos="720"/>
              </w:tabs>
              <w:suppressAutoHyphens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Направления реализации Программы</w:t>
            </w:r>
            <w:r w:rsidRPr="00E644B8">
              <w:rPr>
                <w:rFonts w:ascii="Times New Roman" w:hAnsi="Times New Roman" w:cs="Times New Roman"/>
                <w:i/>
                <w:color w:val="800000"/>
                <w:sz w:val="24"/>
                <w:szCs w:val="24"/>
              </w:rPr>
              <w:t xml:space="preserve">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экологической культуры, здорового и безопасного образа жизни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0A1907" w:rsidRPr="00E644B8" w:rsidRDefault="000A1907" w:rsidP="00E85F76">
            <w:pPr>
              <w:numPr>
                <w:ilvl w:val="0"/>
                <w:numId w:val="45"/>
              </w:numPr>
              <w:tabs>
                <w:tab w:val="clear" w:pos="0"/>
                <w:tab w:val="num" w:pos="720"/>
              </w:tabs>
              <w:suppressAutoHyphens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реализуемых подпрограмм  </w:t>
            </w:r>
          </w:p>
          <w:p w:rsidR="000A1907" w:rsidRPr="00E644B8" w:rsidRDefault="000A1907" w:rsidP="00E85F76">
            <w:pPr>
              <w:numPr>
                <w:ilvl w:val="0"/>
                <w:numId w:val="45"/>
              </w:numPr>
              <w:tabs>
                <w:tab w:val="clear" w:pos="0"/>
                <w:tab w:val="num" w:pos="720"/>
              </w:tabs>
              <w:suppressAutoHyphens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Характеристика кадровых, материально-технических, информационно-методических, финансово-экономических ресурсов для реализации Программы</w:t>
            </w:r>
          </w:p>
          <w:p w:rsidR="000A1907" w:rsidRPr="00E644B8" w:rsidRDefault="000A1907" w:rsidP="00E85F76">
            <w:pPr>
              <w:numPr>
                <w:ilvl w:val="0"/>
                <w:numId w:val="45"/>
              </w:numPr>
              <w:tabs>
                <w:tab w:val="clear" w:pos="0"/>
                <w:tab w:val="num" w:pos="720"/>
              </w:tabs>
              <w:suppressAutoHyphens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Программы</w:t>
            </w:r>
          </w:p>
          <w:p w:rsidR="000A1907" w:rsidRPr="00E644B8" w:rsidRDefault="000A1907" w:rsidP="00E85F76">
            <w:pPr>
              <w:numPr>
                <w:ilvl w:val="0"/>
                <w:numId w:val="45"/>
              </w:numPr>
              <w:tabs>
                <w:tab w:val="clear" w:pos="0"/>
                <w:tab w:val="num" w:pos="720"/>
              </w:tabs>
              <w:suppressAutoHyphens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Показатели  и индикаторы эффективности реализации Программы</w:t>
            </w:r>
          </w:p>
          <w:p w:rsidR="000A1907" w:rsidRPr="00E644B8" w:rsidRDefault="000A1907" w:rsidP="00E85F76">
            <w:pPr>
              <w:numPr>
                <w:ilvl w:val="0"/>
                <w:numId w:val="45"/>
              </w:numPr>
              <w:tabs>
                <w:tab w:val="clear" w:pos="0"/>
                <w:tab w:val="num" w:pos="720"/>
              </w:tabs>
              <w:suppressAutoHyphens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Риски реализации Программы</w:t>
            </w:r>
          </w:p>
          <w:p w:rsidR="000A1907" w:rsidRPr="00E644B8" w:rsidRDefault="000A1907" w:rsidP="00E85F76">
            <w:pPr>
              <w:numPr>
                <w:ilvl w:val="0"/>
                <w:numId w:val="45"/>
              </w:numPr>
              <w:tabs>
                <w:tab w:val="clear" w:pos="0"/>
                <w:tab w:val="num" w:pos="720"/>
              </w:tabs>
              <w:suppressAutoHyphens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Механизмы управления и мониторинга реализации Программы</w:t>
            </w:r>
          </w:p>
          <w:p w:rsidR="000A1907" w:rsidRPr="00E644B8" w:rsidRDefault="000A1907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1907" w:rsidRPr="00E644B8" w:rsidRDefault="0074020D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>Пояснительная записка.</w:t>
            </w:r>
          </w:p>
          <w:p w:rsidR="000A1907" w:rsidRPr="00E644B8" w:rsidRDefault="000A1907" w:rsidP="00E85F76">
            <w:pPr>
              <w:autoSpaceDE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Программа формирования экологической культуры, здорового и безопасного образа жизни обучающихся - это комплексная программа формирования знаний, установок, личностных ориентиров и норм поведения, обеспечивающих сохранение и укрепление физического и психического здоровья как одного из ценностных составляющих, способствующих познавательному и эмоциональному развитию ребенка, достижению планируемых результатов освоения основной образовательной программы начального общего образования.</w:t>
            </w:r>
          </w:p>
          <w:p w:rsidR="000A1907" w:rsidRPr="00E644B8" w:rsidRDefault="000A1907" w:rsidP="00E85F76">
            <w:pPr>
              <w:autoSpaceDE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   Нормативно-правовой и документальной основой Программы формирования экологической культуры, здорового и безопасного образа жизни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на ступени начального общего образования являются:</w:t>
            </w:r>
          </w:p>
          <w:p w:rsidR="000A1907" w:rsidRPr="00E644B8" w:rsidRDefault="000A1907" w:rsidP="00E85F76">
            <w:pPr>
              <w:numPr>
                <w:ilvl w:val="0"/>
                <w:numId w:val="53"/>
              </w:numPr>
              <w:tabs>
                <w:tab w:val="clear" w:pos="900"/>
                <w:tab w:val="left" w:pos="915"/>
                <w:tab w:val="num" w:pos="1260"/>
              </w:tabs>
              <w:suppressAutoHyphens/>
              <w:autoSpaceDE w:val="0"/>
              <w:spacing w:after="0" w:line="240" w:lineRule="auto"/>
              <w:ind w:left="45"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Закон Российской Федерации «Об образовании»;</w:t>
            </w:r>
          </w:p>
          <w:p w:rsidR="000A1907" w:rsidRPr="00E644B8" w:rsidRDefault="000A1907" w:rsidP="00E85F76">
            <w:pPr>
              <w:numPr>
                <w:ilvl w:val="0"/>
                <w:numId w:val="53"/>
              </w:numPr>
              <w:tabs>
                <w:tab w:val="clear" w:pos="900"/>
                <w:tab w:val="left" w:pos="915"/>
                <w:tab w:val="num" w:pos="1260"/>
              </w:tabs>
              <w:suppressAutoHyphens/>
              <w:autoSpaceDE w:val="0"/>
              <w:spacing w:after="0" w:line="240" w:lineRule="auto"/>
              <w:ind w:left="45"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начального общего образования;</w:t>
            </w:r>
          </w:p>
          <w:p w:rsidR="000A1907" w:rsidRPr="00E644B8" w:rsidRDefault="000A1907" w:rsidP="00E85F76">
            <w:pPr>
              <w:numPr>
                <w:ilvl w:val="0"/>
                <w:numId w:val="53"/>
              </w:numPr>
              <w:tabs>
                <w:tab w:val="clear" w:pos="900"/>
                <w:tab w:val="left" w:pos="915"/>
                <w:tab w:val="num" w:pos="1260"/>
              </w:tabs>
              <w:suppressAutoHyphens/>
              <w:autoSpaceDE w:val="0"/>
              <w:spacing w:after="0" w:line="240" w:lineRule="auto"/>
              <w:ind w:left="45"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, 2.4.2.1178-02 «Гигиенические требования к режиму учебно-воспитательного процесса» (Приказ Минздрава от 28.11.2002) раздел 2.9.;</w:t>
            </w:r>
          </w:p>
          <w:p w:rsidR="000A1907" w:rsidRPr="00E644B8" w:rsidRDefault="000A1907" w:rsidP="00E85F76">
            <w:pPr>
              <w:numPr>
                <w:ilvl w:val="0"/>
                <w:numId w:val="53"/>
              </w:numPr>
              <w:tabs>
                <w:tab w:val="clear" w:pos="900"/>
                <w:tab w:val="left" w:pos="915"/>
                <w:tab w:val="num" w:pos="1260"/>
              </w:tabs>
              <w:suppressAutoHyphens/>
              <w:autoSpaceDE w:val="0"/>
              <w:spacing w:after="0" w:line="240" w:lineRule="auto"/>
              <w:ind w:left="45"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по организации обучения в первом классе четырехлетней начальной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 (Письмо МО РФ № 408/13-13 от 20.04.2001);</w:t>
            </w:r>
          </w:p>
          <w:p w:rsidR="000A1907" w:rsidRPr="00E644B8" w:rsidRDefault="000A1907" w:rsidP="00E85F76">
            <w:pPr>
              <w:numPr>
                <w:ilvl w:val="0"/>
                <w:numId w:val="53"/>
              </w:numPr>
              <w:tabs>
                <w:tab w:val="clear" w:pos="900"/>
                <w:tab w:val="left" w:pos="915"/>
                <w:tab w:val="num" w:pos="1260"/>
              </w:tabs>
              <w:suppressAutoHyphens/>
              <w:autoSpaceDE w:val="0"/>
              <w:spacing w:after="0" w:line="240" w:lineRule="auto"/>
              <w:ind w:left="45"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Об организации обучения в первом классе четырехлетней начальной школы (Письмо МО РФ № 202/11-13 от 25.09.2000);</w:t>
            </w:r>
          </w:p>
          <w:p w:rsidR="000A1907" w:rsidRPr="00E644B8" w:rsidRDefault="000A1907" w:rsidP="00E85F76">
            <w:pPr>
              <w:numPr>
                <w:ilvl w:val="0"/>
                <w:numId w:val="53"/>
              </w:numPr>
              <w:tabs>
                <w:tab w:val="clear" w:pos="900"/>
                <w:tab w:val="left" w:pos="915"/>
                <w:tab w:val="num" w:pos="1260"/>
              </w:tabs>
              <w:suppressAutoHyphens/>
              <w:autoSpaceDE w:val="0"/>
              <w:spacing w:after="0" w:line="240" w:lineRule="auto"/>
              <w:ind w:left="45"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 недопустимости перегрузок обучающихся в начальной школе (Письмо МО РФ № 220/11- 13 от 20.02.1999);</w:t>
            </w:r>
          </w:p>
          <w:p w:rsidR="000A1907" w:rsidRPr="00E644B8" w:rsidRDefault="000A1907" w:rsidP="00E85F76">
            <w:pPr>
              <w:numPr>
                <w:ilvl w:val="0"/>
                <w:numId w:val="53"/>
              </w:numPr>
              <w:tabs>
                <w:tab w:val="clear" w:pos="900"/>
                <w:tab w:val="left" w:pos="915"/>
                <w:tab w:val="num" w:pos="1260"/>
              </w:tabs>
              <w:suppressAutoHyphens/>
              <w:autoSpaceDE w:val="0"/>
              <w:spacing w:after="0" w:line="240" w:lineRule="auto"/>
              <w:ind w:left="45"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Рекомендации по использованию компьютеров в начальной школе. (Письмо МО РФ и НИИ гигиены и охраны здоровья детей и подростков РАМ № 199/13 от 28.03.2002);</w:t>
            </w:r>
          </w:p>
          <w:p w:rsidR="000A1907" w:rsidRPr="00E644B8" w:rsidRDefault="000A1907" w:rsidP="00E85F76">
            <w:pPr>
              <w:numPr>
                <w:ilvl w:val="0"/>
                <w:numId w:val="53"/>
              </w:numPr>
              <w:tabs>
                <w:tab w:val="clear" w:pos="900"/>
                <w:tab w:val="left" w:pos="915"/>
                <w:tab w:val="num" w:pos="1260"/>
              </w:tabs>
              <w:suppressAutoHyphens/>
              <w:autoSpaceDE w:val="0"/>
              <w:spacing w:after="0" w:line="240" w:lineRule="auto"/>
              <w:ind w:left="45"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Гигиенические требования к условиям реализации основной образовательной программы начального общего образования;</w:t>
            </w:r>
          </w:p>
          <w:p w:rsidR="000A1907" w:rsidRPr="00E644B8" w:rsidRDefault="000A1907" w:rsidP="00E85F76">
            <w:pPr>
              <w:numPr>
                <w:ilvl w:val="0"/>
                <w:numId w:val="53"/>
              </w:numPr>
              <w:tabs>
                <w:tab w:val="clear" w:pos="900"/>
                <w:tab w:val="left" w:pos="915"/>
                <w:tab w:val="num" w:pos="1260"/>
              </w:tabs>
              <w:suppressAutoHyphens/>
              <w:autoSpaceDE w:val="0"/>
              <w:spacing w:after="0" w:line="240" w:lineRule="auto"/>
              <w:ind w:left="45"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Концепция УМК «</w:t>
            </w:r>
            <w:r w:rsidR="0074020D" w:rsidRPr="00E644B8">
              <w:rPr>
                <w:rFonts w:ascii="Times New Roman" w:hAnsi="Times New Roman" w:cs="Times New Roman"/>
                <w:sz w:val="24"/>
                <w:szCs w:val="24"/>
              </w:rPr>
              <w:t>Школа России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0A1907" w:rsidRPr="00E644B8" w:rsidRDefault="000A1907" w:rsidP="00E85F76">
            <w:pPr>
              <w:numPr>
                <w:ilvl w:val="0"/>
                <w:numId w:val="53"/>
              </w:numPr>
              <w:tabs>
                <w:tab w:val="clear" w:pos="900"/>
                <w:tab w:val="left" w:pos="915"/>
                <w:tab w:val="num" w:pos="1260"/>
              </w:tabs>
              <w:suppressAutoHyphens/>
              <w:autoSpaceDE w:val="0"/>
              <w:spacing w:after="0" w:line="240" w:lineRule="auto"/>
              <w:ind w:left="45"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Устав </w:t>
            </w:r>
            <w:r w:rsidR="0074020D" w:rsidRPr="00E644B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4020D" w:rsidRPr="00E644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 w:rsidR="0074020D"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РМ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4020D" w:rsidRPr="00E644B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74020D" w:rsidRPr="00E644B8">
              <w:rPr>
                <w:rFonts w:ascii="Times New Roman" w:hAnsi="Times New Roman" w:cs="Times New Roman"/>
                <w:sz w:val="24"/>
                <w:szCs w:val="24"/>
              </w:rPr>
              <w:t>ейн – Майданская санаторная школа - интернат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A1907" w:rsidRPr="00E644B8" w:rsidRDefault="000A1907" w:rsidP="00E85F76">
            <w:pPr>
              <w:pStyle w:val="aa"/>
            </w:pPr>
          </w:p>
          <w:p w:rsidR="000A1907" w:rsidRPr="00E644B8" w:rsidRDefault="000A1907" w:rsidP="00E85F76">
            <w:pPr>
              <w:spacing w:line="240" w:lineRule="auto"/>
              <w:ind w:left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>1. Актуальность разработки Программы формирования экологической культуры, здорового и безопасного образа жизни участников образовательного процесса</w:t>
            </w:r>
          </w:p>
          <w:p w:rsidR="000A1907" w:rsidRPr="00E644B8" w:rsidRDefault="000A1907" w:rsidP="00E85F76">
            <w:pPr>
              <w:pStyle w:val="aa"/>
              <w:ind w:left="0"/>
            </w:pPr>
          </w:p>
          <w:p w:rsidR="000A1907" w:rsidRPr="00E644B8" w:rsidRDefault="000A1907" w:rsidP="00E85F76">
            <w:pPr>
              <w:pStyle w:val="aa"/>
              <w:ind w:left="0" w:firstLine="510"/>
            </w:pPr>
            <w:r w:rsidRPr="00E644B8">
              <w:t xml:space="preserve">Здоровье взрослого населения в значительной степени определяется здоровьем детей, так как многие формы патологии формируются в детстве. Приоритетной средой обитания для детей школьного возраста являются общеобразовательные учреждения. Школа является особым образовательным пространством, в рамках которого происходит  не только формирование социально адаптированной личности, ее профессиональное, социальное, и гражданское самоопределение, но и  формируется самая важная, базовая характеристика, обеспечивающая реализацию всех остальных -   здоровье. Специальными исследованиями установлено непосредственное влияние на формирование здоровья учащихся факторов </w:t>
            </w:r>
            <w:proofErr w:type="spellStart"/>
            <w:r w:rsidRPr="00E644B8">
              <w:t>внутришкольной</w:t>
            </w:r>
            <w:proofErr w:type="spellEnd"/>
            <w:r w:rsidRPr="00E644B8">
              <w:t xml:space="preserve"> среды, вклад которых достигает 27%.  Закон РФ «О санитарно-эпидемиологическом благополучии населения» рассматривает образовательную деятельность как потенциально опасную для человека.</w:t>
            </w:r>
          </w:p>
          <w:p w:rsidR="000A1907" w:rsidRPr="00E644B8" w:rsidRDefault="000A1907" w:rsidP="00E85F76">
            <w:pPr>
              <w:pStyle w:val="31"/>
              <w:ind w:left="0" w:firstLine="709"/>
              <w:jc w:val="both"/>
              <w:rPr>
                <w:rFonts w:cs="Times New Roman"/>
                <w:sz w:val="24"/>
                <w:szCs w:val="24"/>
              </w:rPr>
            </w:pPr>
            <w:r w:rsidRPr="00E644B8">
              <w:rPr>
                <w:rFonts w:cs="Times New Roman"/>
                <w:sz w:val="24"/>
                <w:szCs w:val="24"/>
              </w:rPr>
              <w:t xml:space="preserve">Сегодня, опираясь на результаты научных физиолого-гигиенических исследований, мы в значительной степени можем прогнозировать состояние здоровья выпускников наших школ в зависимости от  того, в каких условиях организован учебный процесс и  насколько педагогически грамотно он ведется.  Организм ребенка может существовать, развиваться и овладевать программами обучения и  воспитания  только находясь в единстве с окружающей средой. В  связи с этим, </w:t>
            </w:r>
            <w:r w:rsidRPr="00E644B8">
              <w:rPr>
                <w:rFonts w:cs="Times New Roman"/>
                <w:sz w:val="24"/>
                <w:szCs w:val="24"/>
                <w:u w:val="single"/>
              </w:rPr>
              <w:t>образовательная среда</w:t>
            </w:r>
            <w:r w:rsidRPr="00E644B8">
              <w:rPr>
                <w:rFonts w:cs="Times New Roman"/>
                <w:sz w:val="24"/>
                <w:szCs w:val="24"/>
              </w:rPr>
              <w:t xml:space="preserve"> определяет не только успешность обучения и воспитания детей и подростков, но состояние их здоровья.</w:t>
            </w:r>
          </w:p>
          <w:p w:rsidR="000A1907" w:rsidRPr="00E644B8" w:rsidRDefault="000A1907" w:rsidP="00E85F76">
            <w:pPr>
              <w:pStyle w:val="31"/>
              <w:spacing w:after="0"/>
              <w:ind w:left="0" w:firstLine="709"/>
              <w:jc w:val="both"/>
              <w:rPr>
                <w:rFonts w:cs="Times New Roman"/>
                <w:sz w:val="24"/>
                <w:szCs w:val="24"/>
              </w:rPr>
            </w:pPr>
            <w:r w:rsidRPr="00E644B8">
              <w:rPr>
                <w:rFonts w:cs="Times New Roman"/>
                <w:sz w:val="24"/>
                <w:szCs w:val="24"/>
              </w:rPr>
              <w:t>Под образовательной средой мы понимаем всю совокупность факторов, которая создается всем укладом жизнедеятельности школы: материальные ресурсы,  организация учебного процесса, питания, медицинской помощи, психологический климат.</w:t>
            </w:r>
          </w:p>
          <w:p w:rsidR="000A1907" w:rsidRPr="00E644B8" w:rsidRDefault="000A1907" w:rsidP="00E85F76">
            <w:pPr>
              <w:pStyle w:val="31"/>
              <w:spacing w:after="0"/>
              <w:ind w:left="0" w:firstLine="709"/>
              <w:jc w:val="both"/>
              <w:rPr>
                <w:rFonts w:cs="Times New Roman"/>
                <w:sz w:val="24"/>
                <w:szCs w:val="24"/>
              </w:rPr>
            </w:pPr>
            <w:r w:rsidRPr="00E644B8">
              <w:rPr>
                <w:rFonts w:cs="Times New Roman"/>
                <w:sz w:val="24"/>
                <w:szCs w:val="24"/>
              </w:rPr>
              <w:t>Учитывая реалии, характеризующие состояние здоровья современной популяции школьников (устойчивые тенденции к росту  числа школьно обусловленных болезней, дисгармоничности физического развития, снижению числа здоровых во всех возрастных группах), одна из важнейших задач современного школьного образования – создание благоприятных условий для реализации программ обучения детей и подростков.</w:t>
            </w:r>
          </w:p>
          <w:p w:rsidR="000A1907" w:rsidRPr="00E644B8" w:rsidRDefault="000A1907" w:rsidP="00E85F76">
            <w:pPr>
              <w:pStyle w:val="aa"/>
              <w:ind w:left="57" w:right="57" w:firstLine="709"/>
            </w:pPr>
            <w:r w:rsidRPr="00E644B8">
              <w:t xml:space="preserve">Здоровье является базисной характеристикой человеческой жизни. То, что происходит сегодня в России со здоровьем населения, иначе как кризисом не назовешь.  Естественная убыль населения (смертность) превышает рождаемость почти на один  млн. человек в год, или в 1,6 раза. 70% населения живет в неблагоприятных местностях, 50% употребляет несоответствующую санитарным нормам питьевую воду. В последние годы все чаще  отмечаются задержки  в физическом и физическом развитии детей, 80% детей рождаются с различными отклонениями от нормы. При таком развитии событий через пять-семь лет 95% школьников будут страдать хроническими заболеваниями, причем если данная тенденция будет продолжаться, то лишь 54% подростков, </w:t>
            </w:r>
            <w:proofErr w:type="gramStart"/>
            <w:r w:rsidRPr="00E644B8">
              <w:t>которым</w:t>
            </w:r>
            <w:proofErr w:type="gramEnd"/>
            <w:r w:rsidRPr="00E644B8">
              <w:t xml:space="preserve">  сейчас по 16 </w:t>
            </w:r>
            <w:r w:rsidRPr="00E644B8">
              <w:lastRenderedPageBreak/>
              <w:t xml:space="preserve">лет, доживут до пенсионного возраста. По данным ученого-исследователя А.В. </w:t>
            </w:r>
            <w:proofErr w:type="spellStart"/>
            <w:r w:rsidRPr="00E644B8">
              <w:t>Чоговадзе</w:t>
            </w:r>
            <w:proofErr w:type="spellEnd"/>
            <w:r w:rsidRPr="00E644B8">
              <w:t>, из общего количества учащихся школ Российской Федерации, до 30% составляют  лица с ослабленным здоровьем, причем половина их них требует полного освобождения от занятий физкультурой. Итак, статистика убедительно свидетельствует о том, что в жизнь вступает  «больное поколение».</w:t>
            </w:r>
          </w:p>
          <w:p w:rsidR="000A1907" w:rsidRPr="00E644B8" w:rsidRDefault="000A1907" w:rsidP="00E85F76">
            <w:pPr>
              <w:pStyle w:val="aa"/>
              <w:ind w:left="57" w:right="57" w:firstLine="709"/>
            </w:pPr>
            <w:r w:rsidRPr="00E644B8">
              <w:t>По мнению большинства ученых, здоровье человека на 50% зависит от образа жизни. Следовательно, наше здоровье – это и здоровый образ жизни, и благоприятная среда обитания, и рациональное питание с условием обеспечения безопасности пищевых продуктов, и эффективная демографическая политика.</w:t>
            </w:r>
          </w:p>
          <w:p w:rsidR="000A1907" w:rsidRPr="00E644B8" w:rsidRDefault="000A1907" w:rsidP="00E85F76">
            <w:pPr>
              <w:pStyle w:val="ae"/>
              <w:ind w:firstLine="539"/>
              <w:jc w:val="both"/>
              <w:rPr>
                <w:b w:val="0"/>
                <w:sz w:val="24"/>
                <w:u w:val="none"/>
              </w:rPr>
            </w:pPr>
            <w:r w:rsidRPr="00E644B8">
              <w:rPr>
                <w:b w:val="0"/>
                <w:sz w:val="24"/>
                <w:u w:val="none"/>
              </w:rPr>
              <w:t>Здоровый образ жизни (ЗОЖ) - это мера цивилизованности и человечности, характеризующая как отдельного человека, так и общество в целом. Он складывается из ориентации на здоровье как абсолютную жизненную ценность, на идеалы личности, семьи, нации и природы, из эффективных мер питания, образования, физкультуры и спорта, гигиены тела и духа.</w:t>
            </w:r>
          </w:p>
          <w:p w:rsidR="000A1907" w:rsidRPr="00E644B8" w:rsidRDefault="000A1907" w:rsidP="00E85F76">
            <w:pPr>
              <w:pStyle w:val="a7"/>
              <w:spacing w:before="0" w:after="0"/>
              <w:ind w:firstLine="539"/>
              <w:jc w:val="both"/>
              <w:rPr>
                <w:b/>
              </w:rPr>
            </w:pPr>
            <w:proofErr w:type="gramStart"/>
            <w:r w:rsidRPr="00E644B8">
              <w:t xml:space="preserve">Здоровье человека -  одна из наиболее сложных комплексных проблем </w:t>
            </w:r>
            <w:r w:rsidRPr="00E644B8">
              <w:rPr>
                <w:b/>
              </w:rPr>
              <w:t xml:space="preserve">современной жизни, которую по праву следует отнести к одной из самых главных среди существующих проблем, ибо здоровье нового поколения определяет состояние общества и государства в целом. </w:t>
            </w:r>
            <w:proofErr w:type="gramEnd"/>
          </w:p>
          <w:p w:rsidR="000A1907" w:rsidRPr="00E644B8" w:rsidRDefault="000A1907" w:rsidP="00E85F76">
            <w:pPr>
              <w:pStyle w:val="31"/>
              <w:spacing w:after="0"/>
              <w:ind w:left="0" w:firstLine="709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0A1907" w:rsidRPr="00E644B8" w:rsidRDefault="000A1907" w:rsidP="00E85F76">
            <w:pPr>
              <w:tabs>
                <w:tab w:val="left" w:pos="1635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Основополагающие идеи Программы формирования экологической культуры, здорового и безопасного образа жизни </w:t>
            </w:r>
            <w:proofErr w:type="gramStart"/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A1907" w:rsidRPr="00E644B8" w:rsidRDefault="000A1907" w:rsidP="00E85F76">
            <w:pPr>
              <w:spacing w:line="240" w:lineRule="auto"/>
              <w:ind w:firstLine="57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Модернизация содержания общего среднего образования сопровождается внедрением  различных образовательных программ и  технологий воспитания и обучения. К сожалению, в настоящее время не проводится оценка безопасности образовательной среды, в том числе условий, программ, методик и режимов обучения на работоспособность, функциональное состояние организма и состояние здоровья обучающихся. В то же время,  Закон РФ «Об образовании» определяет  охрану здоровья обучающихся как приоритетное направление деятельности  образовательного учреждения, администрация которого должна обеспечивать условия безвредного и безопасного обучения и воспитания, организацию и проведение постоянного мониторинга влияния этих условий на  организм воспитанников и учащихся на протяжении всего периода их обучения.</w:t>
            </w: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В соответствии с действующим законодательством  РФ образовательные учреждения или их учредители должны проводить работы по обоснованию безопасности для детей  и подростков новых образовательных программ и технологий. Согласно Закону РФ «О санитарно-эпидемиологическом благополучии населения», программы, методики и режимы воспитания и обучения, технические, аудиовизуальные и иные средства обучения и воспитания, учебная мебель, а также учебники и иная издательская продукция допускаются к использованию в образовательной деятельности только при наличии санитарно-эпидемиологических заключений о соответствии их санитарным правилам. Для того чтобы оценить уровень безопасности и безвредности условий обучения, а также образовательных технологий, реализуемых в  учреждении, необходимы научно обоснованные методические рекомендации по объективной оценке по влиянию комплекса факторов образовательной среды на изменение функциональных резервов и состояние организма воспитанников и обучающихся в динамике учебного года.</w:t>
            </w: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0A1907" w:rsidRPr="00E644B8" w:rsidRDefault="000A1907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Цель и задачи Программы формирования экологической культуры, здорового и </w:t>
            </w: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безопасного образа жизни </w:t>
            </w:r>
            <w:proofErr w:type="gramStart"/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0A1907" w:rsidRPr="00E644B8" w:rsidRDefault="000A1907" w:rsidP="00E85F76">
            <w:pPr>
              <w:spacing w:line="240" w:lineRule="auto"/>
              <w:ind w:firstLine="54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Цель: </w:t>
            </w:r>
          </w:p>
          <w:p w:rsidR="000A1907" w:rsidRPr="00E644B8" w:rsidRDefault="0074020D" w:rsidP="00E85F76">
            <w:pPr>
              <w:pStyle w:val="ae"/>
              <w:numPr>
                <w:ilvl w:val="1"/>
                <w:numId w:val="32"/>
              </w:numPr>
              <w:tabs>
                <w:tab w:val="left" w:pos="900"/>
              </w:tabs>
              <w:suppressAutoHyphens w:val="0"/>
              <w:jc w:val="both"/>
              <w:rPr>
                <w:b w:val="0"/>
                <w:bCs/>
                <w:sz w:val="24"/>
                <w:u w:val="none"/>
              </w:rPr>
            </w:pPr>
            <w:r w:rsidRPr="00E644B8">
              <w:rPr>
                <w:b w:val="0"/>
                <w:bCs/>
                <w:sz w:val="24"/>
                <w:u w:val="none"/>
              </w:rPr>
              <w:t>С</w:t>
            </w:r>
            <w:r w:rsidR="000A1907" w:rsidRPr="00E644B8">
              <w:rPr>
                <w:b w:val="0"/>
                <w:bCs/>
                <w:sz w:val="24"/>
                <w:u w:val="none"/>
              </w:rPr>
              <w:t>одействие сохранению здоровья  участников образовательного процесса;</w:t>
            </w:r>
          </w:p>
          <w:p w:rsidR="000A1907" w:rsidRPr="00E644B8" w:rsidRDefault="000A1907" w:rsidP="00E85F76">
            <w:pPr>
              <w:pStyle w:val="ae"/>
              <w:tabs>
                <w:tab w:val="left" w:pos="900"/>
              </w:tabs>
              <w:ind w:firstLine="540"/>
              <w:jc w:val="both"/>
              <w:rPr>
                <w:bCs/>
                <w:i/>
                <w:iCs/>
                <w:sz w:val="24"/>
                <w:u w:val="none"/>
              </w:rPr>
            </w:pPr>
          </w:p>
          <w:p w:rsidR="000A1907" w:rsidRPr="00E644B8" w:rsidRDefault="000A1907" w:rsidP="00E85F76">
            <w:pPr>
              <w:pStyle w:val="ae"/>
              <w:tabs>
                <w:tab w:val="left" w:pos="900"/>
              </w:tabs>
              <w:ind w:firstLine="540"/>
              <w:jc w:val="both"/>
              <w:rPr>
                <w:bCs/>
                <w:i/>
                <w:iCs/>
                <w:color w:val="0000FF"/>
                <w:sz w:val="24"/>
                <w:u w:val="none"/>
              </w:rPr>
            </w:pPr>
            <w:r w:rsidRPr="00E644B8">
              <w:rPr>
                <w:bCs/>
                <w:i/>
                <w:iCs/>
                <w:sz w:val="24"/>
                <w:u w:val="none"/>
              </w:rPr>
              <w:t xml:space="preserve">Задачи: </w:t>
            </w:r>
          </w:p>
          <w:p w:rsidR="000A1907" w:rsidRPr="00E644B8" w:rsidRDefault="0074020D" w:rsidP="00E85F76">
            <w:pPr>
              <w:pStyle w:val="ad"/>
              <w:numPr>
                <w:ilvl w:val="0"/>
                <w:numId w:val="59"/>
              </w:numPr>
              <w:tabs>
                <w:tab w:val="left" w:pos="900"/>
              </w:tabs>
              <w:suppressAutoHyphens w:val="0"/>
              <w:spacing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="000A1907"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ормирование</w:t>
            </w: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1907"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участников образовательного процесса представления об ответственности за собственное здоровье и здоровье окружающих;</w:t>
            </w:r>
          </w:p>
          <w:p w:rsidR="000A1907" w:rsidRPr="00E644B8" w:rsidRDefault="000A1907" w:rsidP="00E85F76">
            <w:pPr>
              <w:pStyle w:val="ad"/>
              <w:numPr>
                <w:ilvl w:val="0"/>
                <w:numId w:val="59"/>
              </w:numPr>
              <w:tabs>
                <w:tab w:val="num" w:pos="720"/>
                <w:tab w:val="left" w:pos="900"/>
              </w:tabs>
              <w:suppressAutoHyphens w:val="0"/>
              <w:spacing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участников образовательного процесса необходимой информацией для формирования собственных стратегий и технологий, позволяющих сохранять и укреплять здоровье;</w:t>
            </w:r>
          </w:p>
          <w:p w:rsidR="000A1907" w:rsidRPr="00E644B8" w:rsidRDefault="000A1907" w:rsidP="00E85F76">
            <w:pPr>
              <w:pStyle w:val="ad"/>
              <w:numPr>
                <w:ilvl w:val="0"/>
                <w:numId w:val="59"/>
              </w:numPr>
              <w:tabs>
                <w:tab w:val="left" w:pos="900"/>
              </w:tabs>
              <w:suppressAutoHyphens w:val="0"/>
              <w:spacing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моделирование различных видов деятельности, направленных на укрепление здоровья, а также на изменение всего уклада жизни учреждения с пользой для здоровья каждого учащегося и учителя;</w:t>
            </w:r>
          </w:p>
          <w:p w:rsidR="000A1907" w:rsidRPr="00E644B8" w:rsidRDefault="000A1907" w:rsidP="00E85F76">
            <w:pPr>
              <w:pStyle w:val="ad"/>
              <w:numPr>
                <w:ilvl w:val="0"/>
                <w:numId w:val="59"/>
              </w:numPr>
              <w:tabs>
                <w:tab w:val="left" w:pos="900"/>
              </w:tabs>
              <w:suppressAutoHyphens w:val="0"/>
              <w:spacing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расширение и разнообразие взаимодействия  учащихся, учителей</w:t>
            </w:r>
            <w:proofErr w:type="gramStart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одителей и общества в контексте укрепления здоровья;</w:t>
            </w:r>
          </w:p>
          <w:p w:rsidR="000A1907" w:rsidRPr="00E644B8" w:rsidRDefault="000A1907" w:rsidP="00E85F76">
            <w:pPr>
              <w:numPr>
                <w:ilvl w:val="0"/>
                <w:numId w:val="59"/>
              </w:numPr>
              <w:tabs>
                <w:tab w:val="left" w:pos="-95"/>
                <w:tab w:val="left" w:pos="900"/>
              </w:tabs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содействие гармоничному развитию личности путем профилактики и коррекции возможных отклонений физического состояния и здоровья;</w:t>
            </w:r>
          </w:p>
          <w:p w:rsidR="000A1907" w:rsidRPr="00E644B8" w:rsidRDefault="000A1907" w:rsidP="00E85F76">
            <w:pPr>
              <w:numPr>
                <w:ilvl w:val="0"/>
                <w:numId w:val="59"/>
              </w:numPr>
              <w:tabs>
                <w:tab w:val="left" w:pos="-95"/>
                <w:tab w:val="left" w:pos="900"/>
              </w:tabs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вооружение педагогов необходимыми знаниями в области здоровья;</w:t>
            </w:r>
          </w:p>
          <w:p w:rsidR="000A1907" w:rsidRPr="00E644B8" w:rsidRDefault="000A1907" w:rsidP="00E85F76">
            <w:pPr>
              <w:numPr>
                <w:ilvl w:val="0"/>
                <w:numId w:val="59"/>
              </w:numPr>
              <w:tabs>
                <w:tab w:val="left" w:pos="-95"/>
                <w:tab w:val="left" w:pos="900"/>
              </w:tabs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позитивных факторах, влияющих на здоровье;</w:t>
            </w:r>
          </w:p>
          <w:p w:rsidR="000A1907" w:rsidRPr="00E644B8" w:rsidRDefault="000A1907" w:rsidP="00E85F76">
            <w:pPr>
              <w:numPr>
                <w:ilvl w:val="0"/>
                <w:numId w:val="59"/>
              </w:numPr>
              <w:tabs>
                <w:tab w:val="left" w:pos="-95"/>
                <w:tab w:val="left" w:pos="900"/>
              </w:tabs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научить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 выбирать поступки, поведение, позволяющие сохранять и укреплять здоровье;</w:t>
            </w:r>
          </w:p>
          <w:p w:rsidR="000A1907" w:rsidRPr="00E644B8" w:rsidRDefault="000A1907" w:rsidP="00E85F76">
            <w:pPr>
              <w:numPr>
                <w:ilvl w:val="0"/>
                <w:numId w:val="59"/>
              </w:numPr>
              <w:tabs>
                <w:tab w:val="left" w:pos="-95"/>
                <w:tab w:val="left" w:pos="900"/>
              </w:tabs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научить выполнять правила личной гигиены и развить готовность на основе её использования самостоятельно поддерживать своё здоровье;</w:t>
            </w:r>
          </w:p>
          <w:p w:rsidR="000A1907" w:rsidRPr="00E644B8" w:rsidRDefault="000A1907" w:rsidP="00E85F76">
            <w:pPr>
              <w:numPr>
                <w:ilvl w:val="0"/>
                <w:numId w:val="59"/>
              </w:numPr>
              <w:tabs>
                <w:tab w:val="left" w:pos="-95"/>
                <w:tab w:val="left" w:pos="900"/>
              </w:tabs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правильном (здоровом) питании, его режиме, структуре, полезных продуктах;</w:t>
            </w:r>
          </w:p>
          <w:p w:rsidR="000A1907" w:rsidRPr="00E644B8" w:rsidRDefault="000A1907" w:rsidP="00E85F76">
            <w:pPr>
              <w:numPr>
                <w:ilvl w:val="0"/>
                <w:numId w:val="59"/>
              </w:numPr>
              <w:tabs>
                <w:tab w:val="left" w:pos="-95"/>
                <w:tab w:val="left" w:pos="900"/>
              </w:tabs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рациональной организации режима дня, учёбы и отдыха, двигательной активности, научить ребёнка составлять, анализировать и контролировать свой режим дня;</w:t>
            </w:r>
          </w:p>
          <w:p w:rsidR="000A1907" w:rsidRPr="00E644B8" w:rsidRDefault="000A1907" w:rsidP="00E85F76">
            <w:pPr>
              <w:numPr>
                <w:ilvl w:val="0"/>
                <w:numId w:val="59"/>
              </w:numPr>
              <w:tabs>
                <w:tab w:val="left" w:pos="-95"/>
                <w:tab w:val="left" w:pos="900"/>
              </w:tabs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влиянии позитивных и негативных эмоций на здоровье, в том числе получаемых от общения с компьютером, просмотра телепередач, участия в азартных играх;</w:t>
            </w:r>
          </w:p>
          <w:p w:rsidR="000A1907" w:rsidRPr="00E644B8" w:rsidRDefault="000A1907" w:rsidP="00E85F76">
            <w:pPr>
              <w:numPr>
                <w:ilvl w:val="0"/>
                <w:numId w:val="59"/>
              </w:numPr>
              <w:tabs>
                <w:tab w:val="left" w:pos="-95"/>
                <w:tab w:val="left" w:pos="900"/>
              </w:tabs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об основных компонентах культуры здоровья и здорового образа жизни;</w:t>
            </w:r>
          </w:p>
          <w:p w:rsidR="000A1907" w:rsidRPr="00E644B8" w:rsidRDefault="000A1907" w:rsidP="00E85F76">
            <w:pPr>
              <w:numPr>
                <w:ilvl w:val="0"/>
                <w:numId w:val="59"/>
              </w:numPr>
              <w:tabs>
                <w:tab w:val="left" w:pos="-95"/>
                <w:tab w:val="left" w:pos="900"/>
              </w:tabs>
              <w:spacing w:after="0" w:line="240" w:lineRule="auto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сформировать потребность ребёнка безбоязненно обращаться к врачу по любым вопросам состояния здоровья, в том числе связанным с особенностями роста и развития.</w:t>
            </w:r>
          </w:p>
          <w:p w:rsidR="000A1907" w:rsidRPr="00E644B8" w:rsidRDefault="000A1907" w:rsidP="00E85F76">
            <w:pPr>
              <w:spacing w:line="240" w:lineRule="auto"/>
              <w:ind w:firstLine="58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0A1907" w:rsidRPr="00E644B8" w:rsidRDefault="000A1907" w:rsidP="00E85F76">
            <w:pPr>
              <w:numPr>
                <w:ilvl w:val="0"/>
                <w:numId w:val="52"/>
              </w:numPr>
              <w:tabs>
                <w:tab w:val="clear" w:pos="1287"/>
                <w:tab w:val="num" w:pos="900"/>
              </w:tabs>
              <w:suppressAutoHyphens/>
              <w:spacing w:after="0" w:line="240" w:lineRule="auto"/>
              <w:ind w:left="60" w:firstLine="49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Принципы реализации Программы формирования экологической культуры, здорового и безопасного образа жизни </w:t>
            </w:r>
            <w:proofErr w:type="gramStart"/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основу Программы формирования экологической культуры, здорового и безопасного образа жизни положены принципы:</w:t>
            </w:r>
          </w:p>
          <w:p w:rsidR="000A1907" w:rsidRPr="00E644B8" w:rsidRDefault="000A1907" w:rsidP="00E85F76">
            <w:pPr>
              <w:pStyle w:val="listparagraph"/>
              <w:shd w:val="clear" w:color="auto" w:fill="FFFFFF"/>
              <w:spacing w:before="0" w:after="0"/>
              <w:ind w:firstLine="555"/>
              <w:jc w:val="both"/>
              <w:rPr>
                <w:color w:val="000000"/>
              </w:rPr>
            </w:pPr>
            <w:r w:rsidRPr="00E644B8">
              <w:rPr>
                <w:color w:val="000000"/>
              </w:rPr>
              <w:t xml:space="preserve">– </w:t>
            </w:r>
            <w:r w:rsidRPr="00E644B8">
              <w:rPr>
                <w:rStyle w:val="a6"/>
                <w:color w:val="000000"/>
              </w:rPr>
              <w:t xml:space="preserve">актуальности. </w:t>
            </w:r>
            <w:r w:rsidRPr="00E644B8">
              <w:rPr>
                <w:color w:val="000000"/>
              </w:rPr>
              <w:t>Отражает насущные проблемы, связанные со здоровьем детей, гигиеническими, культурными, социальными нормами и ценностями; обеспечивает знакомство учащихся с наиболее важной гигиенической информацией;</w:t>
            </w:r>
          </w:p>
          <w:p w:rsidR="000A1907" w:rsidRPr="00E644B8" w:rsidRDefault="000A1907" w:rsidP="00E85F76">
            <w:pPr>
              <w:pStyle w:val="listparagraph"/>
              <w:shd w:val="clear" w:color="auto" w:fill="FFFFFF"/>
              <w:spacing w:before="0" w:after="0"/>
              <w:ind w:firstLine="555"/>
              <w:jc w:val="both"/>
              <w:rPr>
                <w:color w:val="000000"/>
              </w:rPr>
            </w:pPr>
            <w:r w:rsidRPr="00E644B8">
              <w:rPr>
                <w:color w:val="000000"/>
              </w:rPr>
              <w:t xml:space="preserve">– </w:t>
            </w:r>
            <w:r w:rsidRPr="00E644B8">
              <w:rPr>
                <w:rStyle w:val="a6"/>
                <w:color w:val="000000"/>
              </w:rPr>
              <w:t>доступности.</w:t>
            </w:r>
            <w:r w:rsidRPr="00E644B8">
              <w:rPr>
                <w:color w:val="000000"/>
              </w:rPr>
              <w:t xml:space="preserve"> В соответствии с этим принципом младшим школьникам предлагается оптимальный для усвоения объем информации, который предполагает сочетание изложения гигиенической информации теоретического характера с примерами и демонстрациями, что улучшает его восприятие. Предусматривает использование ситуационных задач с необходимостью выбора и принятия решения, ролевых игр, информационного поиска, рисования, моделирования драматических сцен.</w:t>
            </w:r>
          </w:p>
          <w:p w:rsidR="000A1907" w:rsidRPr="00E644B8" w:rsidRDefault="000A1907" w:rsidP="00E85F76">
            <w:pPr>
              <w:pStyle w:val="listparagraph"/>
              <w:shd w:val="clear" w:color="auto" w:fill="FFFFFF"/>
              <w:spacing w:before="0" w:after="0"/>
              <w:ind w:firstLine="555"/>
              <w:jc w:val="both"/>
              <w:rPr>
                <w:color w:val="000000"/>
              </w:rPr>
            </w:pPr>
            <w:r w:rsidRPr="00E644B8">
              <w:rPr>
                <w:color w:val="000000"/>
              </w:rPr>
              <w:lastRenderedPageBreak/>
              <w:t xml:space="preserve">– </w:t>
            </w:r>
            <w:r w:rsidRPr="00E644B8">
              <w:rPr>
                <w:rStyle w:val="a6"/>
                <w:color w:val="000000"/>
              </w:rPr>
              <w:t xml:space="preserve">положительного ориентирования. </w:t>
            </w:r>
            <w:r w:rsidRPr="00E644B8">
              <w:rPr>
                <w:color w:val="000000"/>
              </w:rPr>
              <w:t>В соответствии с этим принципом</w:t>
            </w:r>
            <w:r w:rsidRPr="00E644B8">
              <w:rPr>
                <w:rStyle w:val="a6"/>
                <w:color w:val="000000"/>
              </w:rPr>
              <w:t xml:space="preserve"> </w:t>
            </w:r>
            <w:r w:rsidRPr="00E644B8">
              <w:rPr>
                <w:color w:val="000000"/>
              </w:rPr>
              <w:t>уделяется значительное внимание позитивным, с точки зрения здоровья, стилям жизни, их благотворному влиянию на здоровье. Реализация данного принципа, т.е. показ положительных примеров, более эффективна, чем показ отрицательных последствий негативного в отношении здоровья и поведения;</w:t>
            </w:r>
          </w:p>
          <w:p w:rsidR="000A1907" w:rsidRPr="00E644B8" w:rsidRDefault="000A1907" w:rsidP="00E85F76">
            <w:pPr>
              <w:pStyle w:val="listparagraph"/>
              <w:shd w:val="clear" w:color="auto" w:fill="FFFFFF"/>
              <w:spacing w:before="0" w:after="0"/>
              <w:ind w:firstLine="555"/>
              <w:jc w:val="both"/>
              <w:rPr>
                <w:color w:val="000000"/>
              </w:rPr>
            </w:pPr>
            <w:r w:rsidRPr="00E644B8">
              <w:rPr>
                <w:color w:val="000000"/>
              </w:rPr>
              <w:t xml:space="preserve">– </w:t>
            </w:r>
            <w:r w:rsidRPr="00E644B8">
              <w:rPr>
                <w:rStyle w:val="a6"/>
                <w:color w:val="000000"/>
              </w:rPr>
              <w:t xml:space="preserve">последовательности. </w:t>
            </w:r>
            <w:r w:rsidRPr="00E644B8">
              <w:rPr>
                <w:color w:val="000000"/>
              </w:rPr>
              <w:t>Он предусматривает выделение основных этапов и блоков, а также их логическую преемственность в процессе его осуществления;</w:t>
            </w:r>
          </w:p>
          <w:p w:rsidR="000A1907" w:rsidRPr="00E644B8" w:rsidRDefault="000A1907" w:rsidP="00E85F76">
            <w:pPr>
              <w:pStyle w:val="listparagraph"/>
              <w:shd w:val="clear" w:color="auto" w:fill="FFFFFF"/>
              <w:spacing w:before="0" w:after="0"/>
              <w:ind w:firstLine="555"/>
              <w:jc w:val="both"/>
              <w:rPr>
                <w:color w:val="000000"/>
              </w:rPr>
            </w:pPr>
            <w:r w:rsidRPr="00E644B8">
              <w:rPr>
                <w:color w:val="000000"/>
              </w:rPr>
              <w:t xml:space="preserve">– </w:t>
            </w:r>
            <w:r w:rsidRPr="00E644B8">
              <w:rPr>
                <w:rStyle w:val="a6"/>
                <w:color w:val="000000"/>
              </w:rPr>
              <w:t>системности. О</w:t>
            </w:r>
            <w:r w:rsidRPr="00E644B8">
              <w:rPr>
                <w:color w:val="000000"/>
              </w:rPr>
              <w:t>пределяет постоянный, регулярный характер его осуществления, что позволяет усвоить знания, имеющие отношения к здоровью, в виде целостной системы;</w:t>
            </w:r>
          </w:p>
          <w:p w:rsidR="000A1907" w:rsidRPr="00E644B8" w:rsidRDefault="000A1907" w:rsidP="00E85F76">
            <w:pPr>
              <w:pStyle w:val="listparagraph"/>
              <w:shd w:val="clear" w:color="auto" w:fill="FFFFFF"/>
              <w:spacing w:before="0" w:after="0"/>
              <w:ind w:firstLine="555"/>
              <w:jc w:val="both"/>
              <w:rPr>
                <w:color w:val="000000"/>
              </w:rPr>
            </w:pPr>
            <w:r w:rsidRPr="00E644B8">
              <w:rPr>
                <w:color w:val="000000"/>
              </w:rPr>
              <w:t xml:space="preserve">– </w:t>
            </w:r>
            <w:r w:rsidRPr="00E644B8">
              <w:rPr>
                <w:rStyle w:val="a6"/>
                <w:color w:val="000000"/>
              </w:rPr>
              <w:t xml:space="preserve">сознательности и активности. </w:t>
            </w:r>
            <w:proofErr w:type="gramStart"/>
            <w:r w:rsidRPr="00E644B8">
              <w:rPr>
                <w:rStyle w:val="a6"/>
                <w:color w:val="000000"/>
              </w:rPr>
              <w:t>Н</w:t>
            </w:r>
            <w:r w:rsidRPr="00E644B8">
              <w:rPr>
                <w:color w:val="000000"/>
              </w:rPr>
              <w:t>аправлен</w:t>
            </w:r>
            <w:proofErr w:type="gramEnd"/>
            <w:r w:rsidRPr="00E644B8">
              <w:rPr>
                <w:color w:val="000000"/>
              </w:rPr>
              <w:t xml:space="preserve"> на повышение активности учащихся в вопросах здоровья, что возможно только при осознании ответственности за свое здоровье и здоровье окружающих. Этот принцип выступает в качестве основополагающего для изучения форм поведения и стилей жизни.</w:t>
            </w: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0A1907" w:rsidRPr="00E644B8" w:rsidRDefault="000A1907" w:rsidP="00E85F76">
            <w:pPr>
              <w:numPr>
                <w:ilvl w:val="0"/>
                <w:numId w:val="52"/>
              </w:numPr>
              <w:tabs>
                <w:tab w:val="clear" w:pos="1287"/>
                <w:tab w:val="num" w:pos="900"/>
              </w:tabs>
              <w:suppressAutoHyphens/>
              <w:spacing w:after="0" w:line="240" w:lineRule="auto"/>
              <w:ind w:left="60" w:firstLine="49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направления</w:t>
            </w:r>
            <w:r w:rsidRPr="00E644B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реализации Программы формирования экологической культуры, здорового и безопасного образа жизни </w:t>
            </w:r>
            <w:proofErr w:type="gramStart"/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0A1907" w:rsidRPr="00E644B8" w:rsidRDefault="000A1907" w:rsidP="00E85F76">
            <w:pPr>
              <w:spacing w:line="240" w:lineRule="auto"/>
              <w:ind w:left="30" w:firstLine="525"/>
              <w:jc w:val="both"/>
              <w:rPr>
                <w:rFonts w:ascii="Times New Roman" w:hAnsi="Times New Roman" w:cs="Times New Roman"/>
                <w:i/>
                <w:color w:val="8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Основными направлениями</w:t>
            </w:r>
            <w:r w:rsidRPr="00E644B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формирования экологической культуры, здорового и безопасного образа жизни обучающихся являются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4B8">
              <w:rPr>
                <w:rFonts w:ascii="Times New Roman" w:hAnsi="Times New Roman" w:cs="Times New Roman"/>
                <w:i/>
                <w:color w:val="800000"/>
                <w:sz w:val="24"/>
                <w:szCs w:val="24"/>
              </w:rPr>
              <w:t>:</w:t>
            </w:r>
            <w:proofErr w:type="gramEnd"/>
          </w:p>
          <w:p w:rsidR="000A1907" w:rsidRPr="00E644B8" w:rsidRDefault="000A1907" w:rsidP="00E85F76">
            <w:pPr>
              <w:numPr>
                <w:ilvl w:val="0"/>
                <w:numId w:val="49"/>
              </w:numPr>
              <w:tabs>
                <w:tab w:val="clear" w:pos="1495"/>
                <w:tab w:val="left" w:pos="0"/>
                <w:tab w:val="num" w:pos="975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научное</w:t>
            </w: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изучающее закономерности роста и развития, формирования личности  с целью разработки способов, средств и методов применения </w:t>
            </w:r>
            <w:proofErr w:type="spellStart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валеологических</w:t>
            </w:r>
            <w:proofErr w:type="spellEnd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знаний в условиях  учреждения среднего образования;</w:t>
            </w:r>
          </w:p>
          <w:p w:rsidR="000A1907" w:rsidRPr="00E644B8" w:rsidRDefault="000A1907" w:rsidP="00E85F76">
            <w:pPr>
              <w:numPr>
                <w:ilvl w:val="0"/>
                <w:numId w:val="49"/>
              </w:numPr>
              <w:tabs>
                <w:tab w:val="clear" w:pos="1495"/>
                <w:tab w:val="left" w:pos="0"/>
                <w:tab w:val="num" w:pos="975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прикладное</w:t>
            </w: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, осуществляющее научно-методическое обеспечение всего процесса обучения и воспитания, что предполагает подготовку кадров педагогических, ориентированных на ЗОЖ, создание учебных пособий, методических рекомендаций;</w:t>
            </w:r>
          </w:p>
          <w:p w:rsidR="000A1907" w:rsidRPr="00E644B8" w:rsidRDefault="000A1907" w:rsidP="00E85F76">
            <w:pPr>
              <w:numPr>
                <w:ilvl w:val="0"/>
                <w:numId w:val="49"/>
              </w:numPr>
              <w:tabs>
                <w:tab w:val="clear" w:pos="1495"/>
                <w:tab w:val="left" w:pos="0"/>
                <w:tab w:val="num" w:pos="975"/>
              </w:tabs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proofErr w:type="gramEnd"/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(работа с учащимися, родителями, педагогами в рамках  Программы).</w:t>
            </w:r>
          </w:p>
          <w:p w:rsidR="000A1907" w:rsidRPr="00E644B8" w:rsidRDefault="000A1907" w:rsidP="00E85F76">
            <w:pPr>
              <w:spacing w:line="240" w:lineRule="auto"/>
              <w:ind w:left="540"/>
              <w:jc w:val="both"/>
              <w:rPr>
                <w:rFonts w:ascii="Times New Roman" w:hAnsi="Times New Roman" w:cs="Times New Roman"/>
                <w:b/>
                <w:i/>
                <w:color w:val="800000"/>
                <w:sz w:val="24"/>
                <w:szCs w:val="24"/>
              </w:rPr>
            </w:pPr>
          </w:p>
          <w:p w:rsidR="000A1907" w:rsidRPr="00E644B8" w:rsidRDefault="000A1907" w:rsidP="00E85F76">
            <w:pPr>
              <w:numPr>
                <w:ilvl w:val="0"/>
                <w:numId w:val="52"/>
              </w:numPr>
              <w:tabs>
                <w:tab w:val="clear" w:pos="1287"/>
                <w:tab w:val="num" w:pos="900"/>
              </w:tabs>
              <w:suppressAutoHyphens/>
              <w:spacing w:after="0" w:line="240" w:lineRule="auto"/>
              <w:ind w:left="9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реализуемых подпрограмм  </w:t>
            </w:r>
          </w:p>
          <w:p w:rsidR="000A1907" w:rsidRPr="00E644B8" w:rsidRDefault="000A1907" w:rsidP="00E85F76">
            <w:pPr>
              <w:pStyle w:val="a7"/>
              <w:spacing w:before="0" w:after="0"/>
              <w:rPr>
                <w:b/>
              </w:rPr>
            </w:pPr>
            <w:r w:rsidRPr="00E644B8">
              <w:rPr>
                <w:b/>
              </w:rPr>
              <w:t xml:space="preserve">1. Подпрограмма «Здоровье» </w:t>
            </w:r>
          </w:p>
          <w:p w:rsidR="000A1907" w:rsidRPr="00E644B8" w:rsidRDefault="000A1907" w:rsidP="00E85F76">
            <w:pPr>
              <w:pStyle w:val="a7"/>
              <w:spacing w:before="0" w:after="0"/>
              <w:jc w:val="both"/>
            </w:pPr>
            <w:r w:rsidRPr="00E644B8">
              <w:rPr>
                <w:b/>
                <w:bCs/>
              </w:rPr>
              <w:t>Цель:</w:t>
            </w:r>
            <w:r w:rsidRPr="00E644B8">
              <w:t> формирование у школьников знаний о здоровом образе жизни и привитие навыков ответственного отношения к нему, профилактика вредных привычек.</w:t>
            </w: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</w:p>
          <w:p w:rsidR="000A1907" w:rsidRPr="00E644B8" w:rsidRDefault="000A1907" w:rsidP="00E85F76">
            <w:pPr>
              <w:numPr>
                <w:ilvl w:val="0"/>
                <w:numId w:val="54"/>
              </w:numPr>
              <w:tabs>
                <w:tab w:val="left" w:pos="870"/>
              </w:tabs>
              <w:suppressAutoHyphens/>
              <w:spacing w:after="0" w:line="240" w:lineRule="auto"/>
              <w:ind w:left="60" w:firstLine="4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Продемонстрировать многогранную природу здоровья.</w:t>
            </w:r>
          </w:p>
          <w:p w:rsidR="000A1907" w:rsidRPr="00E644B8" w:rsidRDefault="000A1907" w:rsidP="00E85F76">
            <w:pPr>
              <w:numPr>
                <w:ilvl w:val="0"/>
                <w:numId w:val="54"/>
              </w:numPr>
              <w:tabs>
                <w:tab w:val="left" w:pos="870"/>
              </w:tabs>
              <w:suppressAutoHyphens/>
              <w:spacing w:after="0" w:line="240" w:lineRule="auto"/>
              <w:ind w:left="60" w:firstLine="4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здоровья каждого школьника.</w:t>
            </w:r>
          </w:p>
          <w:p w:rsidR="000A1907" w:rsidRPr="00E644B8" w:rsidRDefault="000A1907" w:rsidP="00E85F76">
            <w:pPr>
              <w:numPr>
                <w:ilvl w:val="0"/>
                <w:numId w:val="54"/>
              </w:numPr>
              <w:tabs>
                <w:tab w:val="left" w:pos="870"/>
              </w:tabs>
              <w:suppressAutoHyphens/>
              <w:spacing w:after="0" w:line="240" w:lineRule="auto"/>
              <w:ind w:left="60" w:firstLine="4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Сформировать основания для критического мышления по отношению к знаниям, навыкам и практическим действиям, направленным на сохранение здоровья.</w:t>
            </w:r>
          </w:p>
          <w:p w:rsidR="000A1907" w:rsidRPr="00E644B8" w:rsidRDefault="000A1907" w:rsidP="00E85F76">
            <w:pPr>
              <w:numPr>
                <w:ilvl w:val="0"/>
                <w:numId w:val="54"/>
              </w:numPr>
              <w:tabs>
                <w:tab w:val="left" w:pos="870"/>
              </w:tabs>
              <w:suppressAutoHyphens/>
              <w:spacing w:after="0" w:line="240" w:lineRule="auto"/>
              <w:ind w:left="60" w:firstLine="4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Обеспечить учащихся необходимой информацией для формирования собственных стратегий и технологий, позволяющих сохранять и укреплять здоровье.</w:t>
            </w:r>
          </w:p>
          <w:p w:rsidR="000A1907" w:rsidRPr="00E644B8" w:rsidRDefault="000A1907" w:rsidP="00E85F76">
            <w:pPr>
              <w:numPr>
                <w:ilvl w:val="0"/>
                <w:numId w:val="54"/>
              </w:numPr>
              <w:tabs>
                <w:tab w:val="left" w:pos="870"/>
              </w:tabs>
              <w:suppressAutoHyphens/>
              <w:spacing w:after="0" w:line="240" w:lineRule="auto"/>
              <w:ind w:left="60" w:firstLine="4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Создать методические и технологические основания для моделирования различных видов деятельности, направленных на укрепление здоровья в школе, а также на изменение всего уклада школы с пользой для здоровья каждого школьника и работника школы.</w:t>
            </w:r>
          </w:p>
          <w:p w:rsidR="000A1907" w:rsidRPr="00E644B8" w:rsidRDefault="000A1907" w:rsidP="00E85F76">
            <w:pPr>
              <w:numPr>
                <w:ilvl w:val="0"/>
                <w:numId w:val="54"/>
              </w:numPr>
              <w:tabs>
                <w:tab w:val="left" w:pos="870"/>
              </w:tabs>
              <w:suppressAutoHyphens/>
              <w:spacing w:after="0" w:line="240" w:lineRule="auto"/>
              <w:ind w:left="60" w:firstLine="4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Расширить и разнообразить взаимодействия школы, родителей и общества в контексте укрепления здоровья.</w:t>
            </w:r>
          </w:p>
          <w:p w:rsidR="000A1907" w:rsidRPr="00E644B8" w:rsidRDefault="000A1907" w:rsidP="00E85F76">
            <w:pPr>
              <w:spacing w:line="240" w:lineRule="auto"/>
              <w:jc w:val="both"/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644B8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0A1907" w:rsidRPr="00E644B8" w:rsidRDefault="000A1907" w:rsidP="00E85F76">
            <w:pPr>
              <w:spacing w:line="240" w:lineRule="auto"/>
              <w:jc w:val="both"/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>2. Подпрограмма «Школа – за здоровый образ жизни»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ind w:left="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644B8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Цель: с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оздание условий для повышения качества общего образования, которые предполагают проведение оптимизации учебной психологической и физической нагрузки и создание в школе условий для сохранения укрепления здоровья учащихся, воспитание личной ответственности за собственное здоровье и благополучие, приобретение навыков здорового образа жизни, профилактика вредных привычек, обретение способности к здоровому творчеству, формирование полноценной, всесторонне- развитой личности.</w:t>
            </w:r>
            <w:proofErr w:type="gramEnd"/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ind w:lef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1.   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и анализ состояния образовательного процесса и здоровья детей.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2.  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комплексной стратегии, направленной на улучшение ситуации профилактики безнадзорности и злоупотребления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веществ.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3.  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удельного веса и качества занятий физической культурой.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4. 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организации питания учащихся.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5.  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Рационализация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досуговой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деятельности, каникулярного и летнего отдыха детей.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6.  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заинтересованности работников школы в укреплении здоровья учащихся.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7.  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повышения внимания школьников и их родителей к вопросам здорового образа жизни.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8.  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медицинского мониторинга состояния здоровья учащихся.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9.  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специальной м</w:t>
            </w:r>
            <w:r w:rsidRPr="00E644B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едицинской группы.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10.  Осуществлять профилактику заболеваний опорно-двигательного аппарата посредством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коррегирующей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гимнастики.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11.  Организовывать работу и места занятий в соответствии с требованиями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СанПиНа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.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907" w:rsidRPr="00E644B8" w:rsidRDefault="000A1907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>7. Характеристика кадровых, материально-технических, информационно-методических, финансово-экономических ресурсов реализации Программы</w:t>
            </w:r>
          </w:p>
          <w:p w:rsidR="000A1907" w:rsidRPr="00E644B8" w:rsidRDefault="000A1907" w:rsidP="00E85F76">
            <w:pPr>
              <w:spacing w:line="240" w:lineRule="auto"/>
              <w:ind w:left="30" w:firstLine="49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1907" w:rsidRPr="00E644B8" w:rsidRDefault="000A1907" w:rsidP="00E85F76">
            <w:pPr>
              <w:spacing w:line="240" w:lineRule="auto"/>
              <w:ind w:left="30" w:firstLine="4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>7.1. Кадровые ресурсы</w:t>
            </w:r>
          </w:p>
          <w:p w:rsidR="000A1907" w:rsidRPr="00E644B8" w:rsidRDefault="000A1907" w:rsidP="00E85F76">
            <w:pPr>
              <w:spacing w:line="240" w:lineRule="auto"/>
              <w:ind w:firstLine="5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Для реализации формирования культуры здорового и безопасного образа жизни участников образовательного процесса в школе имеется следующий кадровый потенциал:</w:t>
            </w:r>
          </w:p>
          <w:p w:rsidR="000A1907" w:rsidRPr="00E644B8" w:rsidRDefault="0074020D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  - учителя</w:t>
            </w:r>
            <w:r w:rsidR="00A905B4"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начальных классов, прошедшие</w:t>
            </w:r>
            <w:r w:rsidR="000A1907"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курсы по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введению ФГОС, имеющие</w:t>
            </w:r>
            <w:r w:rsidR="000A1907"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высшее педагогическое образование;</w:t>
            </w: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  - учитель физкультуры и ОБЖ  с выс</w:t>
            </w:r>
            <w:r w:rsidR="0074020D" w:rsidRPr="00E644B8">
              <w:rPr>
                <w:rFonts w:ascii="Times New Roman" w:hAnsi="Times New Roman" w:cs="Times New Roman"/>
                <w:sz w:val="24"/>
                <w:szCs w:val="24"/>
              </w:rPr>
              <w:t>шим педагогическим образованием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A1907" w:rsidRPr="00E644B8" w:rsidRDefault="0074020D" w:rsidP="00E85F76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учитель биологии</w:t>
            </w:r>
            <w:r w:rsidR="000A1907" w:rsidRPr="00E644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1907" w:rsidRPr="00E644B8" w:rsidRDefault="000A1907" w:rsidP="00E85F76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>7.2. Материально-технические ресурсы</w:t>
            </w:r>
          </w:p>
          <w:p w:rsidR="000A1907" w:rsidRPr="00E644B8" w:rsidRDefault="000A1907" w:rsidP="00E85F76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Все школьные помещения соответствуют санитарным и гигиеническим нормам, нормам пожарной безопасности, требованиям охраны здоровья и охраны труда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Школьная </w:t>
            </w:r>
            <w:r w:rsidRPr="00E644B8">
              <w:rPr>
                <w:rStyle w:val="a6"/>
                <w:rFonts w:ascii="Times New Roman" w:hAnsi="Times New Roman" w:cs="Times New Roman"/>
                <w:b/>
                <w:bCs/>
                <w:sz w:val="24"/>
                <w:szCs w:val="24"/>
              </w:rPr>
              <w:t>столовая</w:t>
            </w:r>
            <w:r w:rsidR="0074020D" w:rsidRPr="00E644B8">
              <w:rPr>
                <w:rFonts w:ascii="Times New Roman" w:hAnsi="Times New Roman" w:cs="Times New Roman"/>
                <w:sz w:val="24"/>
                <w:szCs w:val="24"/>
              </w:rPr>
              <w:t>.  В школе работае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="0074020D" w:rsidRPr="00E644B8">
              <w:rPr>
                <w:rStyle w:val="a6"/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спортивный</w:t>
            </w:r>
            <w:r w:rsidRPr="00E644B8">
              <w:rPr>
                <w:rStyle w:val="a6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зал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, имеется спортивная площадка.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В школе строго соблюдаются все </w:t>
            </w:r>
            <w:r w:rsidRPr="00E644B8">
              <w:rPr>
                <w:rStyle w:val="a6"/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использованию технических средств обучения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, в том числе компьютеров и аудиовизуальных средств.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образовательного процесса строится с учетом </w:t>
            </w:r>
            <w:r w:rsidRPr="00E644B8">
              <w:rPr>
                <w:rStyle w:val="a6"/>
                <w:rFonts w:ascii="Times New Roman" w:hAnsi="Times New Roman" w:cs="Times New Roman"/>
                <w:b/>
                <w:bCs/>
                <w:sz w:val="24"/>
                <w:szCs w:val="24"/>
              </w:rPr>
              <w:t>гигиенических норм и требований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к организации и объёму учебной и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нагрузки (выполнение домашних заданий, занятия в кружках и спортивных секциях).</w:t>
            </w:r>
          </w:p>
          <w:p w:rsidR="000A1907" w:rsidRPr="00E644B8" w:rsidRDefault="000A1907" w:rsidP="00E85F76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7.3. Информационно-методические ресурсы</w:t>
            </w:r>
          </w:p>
          <w:p w:rsidR="000A1907" w:rsidRPr="00E644B8" w:rsidRDefault="000A1907" w:rsidP="00E85F76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Для более эффективного формирования культуры  здорового и безопасного образа жизни  младших школьников необходимы следующие информационно-методические ресурсы:</w:t>
            </w:r>
          </w:p>
          <w:p w:rsidR="0074020D" w:rsidRPr="00E644B8" w:rsidRDefault="0074020D" w:rsidP="00E85F76">
            <w:pPr>
              <w:pStyle w:val="a3"/>
              <w:numPr>
                <w:ilvl w:val="0"/>
                <w:numId w:val="60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 по формированию здорового образа жизни;</w:t>
            </w:r>
          </w:p>
          <w:p w:rsidR="0074020D" w:rsidRPr="00E644B8" w:rsidRDefault="0074020D" w:rsidP="00E85F76">
            <w:pPr>
              <w:pStyle w:val="a3"/>
              <w:numPr>
                <w:ilvl w:val="0"/>
                <w:numId w:val="60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Библиотечный фонд школы – интерната по данной проблеме;</w:t>
            </w:r>
          </w:p>
          <w:p w:rsidR="000A1907" w:rsidRPr="00E644B8" w:rsidRDefault="000A1907" w:rsidP="00E85F76">
            <w:pPr>
              <w:numPr>
                <w:ilvl w:val="0"/>
                <w:numId w:val="49"/>
              </w:numPr>
              <w:tabs>
                <w:tab w:val="clear" w:pos="1495"/>
                <w:tab w:val="left" w:pos="720"/>
                <w:tab w:val="num" w:pos="975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интернет-ресурсы (в т.ч. сайт ОУ);</w:t>
            </w:r>
          </w:p>
          <w:p w:rsidR="000A1907" w:rsidRPr="00E644B8" w:rsidRDefault="000A1907" w:rsidP="00E85F76">
            <w:pPr>
              <w:numPr>
                <w:ilvl w:val="0"/>
                <w:numId w:val="49"/>
              </w:numPr>
              <w:tabs>
                <w:tab w:val="clear" w:pos="1495"/>
                <w:tab w:val="left" w:pos="720"/>
                <w:tab w:val="num" w:pos="975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СМИ;</w:t>
            </w:r>
          </w:p>
          <w:p w:rsidR="000A1907" w:rsidRPr="00E644B8" w:rsidRDefault="000A1907" w:rsidP="00E85F76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>7.4. Финансово-экономические ресурсы</w:t>
            </w:r>
          </w:p>
          <w:p w:rsidR="000A1907" w:rsidRPr="00E644B8" w:rsidRDefault="000A1907" w:rsidP="00E85F76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Финансирование Программы осуществляется из бюджета ОУ и внебюджетных источников финансирования по мере возможности.</w:t>
            </w:r>
          </w:p>
          <w:p w:rsidR="000A1907" w:rsidRPr="00E644B8" w:rsidRDefault="000A1907" w:rsidP="00E85F76">
            <w:pPr>
              <w:shd w:val="clear" w:color="auto" w:fill="FFFFFF"/>
              <w:spacing w:line="240" w:lineRule="auto"/>
              <w:ind w:firstLine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Сроки и этапы реализации Программы </w:t>
            </w:r>
          </w:p>
          <w:p w:rsidR="000A1907" w:rsidRPr="00E644B8" w:rsidRDefault="000A1907" w:rsidP="00E85F76">
            <w:pPr>
              <w:pStyle w:val="ae"/>
              <w:ind w:left="360"/>
              <w:jc w:val="left"/>
              <w:rPr>
                <w:sz w:val="24"/>
              </w:rPr>
            </w:pPr>
            <w:r w:rsidRPr="00E644B8">
              <w:rPr>
                <w:sz w:val="24"/>
              </w:rPr>
              <w:t>1. Основополагающий  этап (2011-2012гг.)</w:t>
            </w:r>
          </w:p>
          <w:p w:rsidR="000A1907" w:rsidRPr="00E644B8" w:rsidRDefault="000A1907" w:rsidP="00E85F76">
            <w:pPr>
              <w:pStyle w:val="a8"/>
              <w:numPr>
                <w:ilvl w:val="0"/>
                <w:numId w:val="47"/>
              </w:numPr>
              <w:tabs>
                <w:tab w:val="clear" w:pos="1426"/>
                <w:tab w:val="num" w:pos="720"/>
              </w:tabs>
              <w:suppressAutoHyphens/>
              <w:spacing w:after="0"/>
              <w:ind w:left="714" w:hanging="357"/>
              <w:rPr>
                <w:bCs/>
              </w:rPr>
            </w:pPr>
            <w:r w:rsidRPr="00E644B8">
              <w:rPr>
                <w:bCs/>
              </w:rPr>
              <w:t>анализ системы обучения и воспитания по вопросам ЗОЖ, сложившейся в школе, выявление  проблем;</w:t>
            </w:r>
          </w:p>
          <w:p w:rsidR="000A1907" w:rsidRPr="00E644B8" w:rsidRDefault="000A1907" w:rsidP="00E85F76">
            <w:pPr>
              <w:pStyle w:val="a8"/>
              <w:numPr>
                <w:ilvl w:val="0"/>
                <w:numId w:val="47"/>
              </w:numPr>
              <w:tabs>
                <w:tab w:val="clear" w:pos="1426"/>
                <w:tab w:val="num" w:pos="720"/>
              </w:tabs>
              <w:suppressAutoHyphens/>
              <w:spacing w:after="0"/>
              <w:ind w:left="714" w:hanging="357"/>
              <w:rPr>
                <w:bCs/>
              </w:rPr>
            </w:pPr>
            <w:r w:rsidRPr="00E644B8">
              <w:rPr>
                <w:bCs/>
              </w:rPr>
              <w:t>проведение социологического исследования учащихся, выявить и определить реальное состояние здоровья и отношение к категории здоровья;</w:t>
            </w:r>
          </w:p>
          <w:p w:rsidR="000A1907" w:rsidRPr="00E644B8" w:rsidRDefault="000A1907" w:rsidP="00E85F76">
            <w:pPr>
              <w:pStyle w:val="a8"/>
              <w:numPr>
                <w:ilvl w:val="0"/>
                <w:numId w:val="47"/>
              </w:numPr>
              <w:tabs>
                <w:tab w:val="clear" w:pos="1426"/>
                <w:tab w:val="num" w:pos="720"/>
              </w:tabs>
              <w:suppressAutoHyphens/>
              <w:spacing w:after="0"/>
              <w:ind w:left="714" w:hanging="357"/>
              <w:rPr>
                <w:bCs/>
              </w:rPr>
            </w:pPr>
            <w:r w:rsidRPr="00E644B8">
              <w:rPr>
                <w:bCs/>
              </w:rPr>
              <w:t>определить  приоритетные направления  развития;</w:t>
            </w:r>
          </w:p>
          <w:p w:rsidR="000A1907" w:rsidRPr="00E644B8" w:rsidRDefault="000A1907" w:rsidP="00E85F76">
            <w:pPr>
              <w:pStyle w:val="a8"/>
              <w:numPr>
                <w:ilvl w:val="0"/>
                <w:numId w:val="47"/>
              </w:numPr>
              <w:tabs>
                <w:tab w:val="clear" w:pos="1426"/>
                <w:tab w:val="num" w:pos="720"/>
              </w:tabs>
              <w:suppressAutoHyphens/>
              <w:spacing w:after="0"/>
              <w:ind w:left="714" w:hanging="357"/>
              <w:rPr>
                <w:bCs/>
              </w:rPr>
            </w:pPr>
            <w:r w:rsidRPr="00E644B8">
              <w:rPr>
                <w:bCs/>
              </w:rPr>
              <w:t>разработка программы деятельности;</w:t>
            </w:r>
          </w:p>
          <w:p w:rsidR="000A1907" w:rsidRPr="00E644B8" w:rsidRDefault="000A1907" w:rsidP="00E85F76">
            <w:pPr>
              <w:pStyle w:val="a8"/>
              <w:numPr>
                <w:ilvl w:val="0"/>
                <w:numId w:val="47"/>
              </w:numPr>
              <w:tabs>
                <w:tab w:val="clear" w:pos="1426"/>
                <w:tab w:val="num" w:pos="720"/>
              </w:tabs>
              <w:suppressAutoHyphens/>
              <w:spacing w:after="0"/>
              <w:ind w:left="714" w:hanging="357"/>
              <w:rPr>
                <w:bCs/>
              </w:rPr>
            </w:pPr>
            <w:r w:rsidRPr="00E644B8">
              <w:rPr>
                <w:bCs/>
              </w:rPr>
              <w:t>разработка модели  ЗОЖ;</w:t>
            </w:r>
          </w:p>
          <w:p w:rsidR="000A1907" w:rsidRPr="00E644B8" w:rsidRDefault="000A1907" w:rsidP="00E85F76">
            <w:pPr>
              <w:pStyle w:val="a8"/>
              <w:numPr>
                <w:ilvl w:val="0"/>
                <w:numId w:val="47"/>
              </w:numPr>
              <w:tabs>
                <w:tab w:val="clear" w:pos="1426"/>
                <w:tab w:val="num" w:pos="720"/>
              </w:tabs>
              <w:suppressAutoHyphens/>
              <w:spacing w:after="0"/>
              <w:ind w:left="714" w:hanging="357"/>
              <w:rPr>
                <w:bCs/>
              </w:rPr>
            </w:pPr>
            <w:r w:rsidRPr="00E644B8">
              <w:rPr>
                <w:bCs/>
              </w:rPr>
              <w:t>информационно – консультативное, научно – методическое обеспечение реализации модели ЗОЖ;</w:t>
            </w:r>
          </w:p>
          <w:p w:rsidR="000A1907" w:rsidRPr="00E644B8" w:rsidRDefault="000A1907" w:rsidP="00E85F76">
            <w:pPr>
              <w:numPr>
                <w:ilvl w:val="0"/>
                <w:numId w:val="46"/>
              </w:numPr>
              <w:tabs>
                <w:tab w:val="clear" w:pos="1428"/>
                <w:tab w:val="num" w:pos="720"/>
                <w:tab w:val="left" w:pos="8222"/>
              </w:tabs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современных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и внедрение их в образовательный  процесс;</w:t>
            </w:r>
          </w:p>
          <w:p w:rsidR="000A1907" w:rsidRPr="00E644B8" w:rsidRDefault="000A1907" w:rsidP="00E85F76">
            <w:pPr>
              <w:numPr>
                <w:ilvl w:val="0"/>
                <w:numId w:val="42"/>
              </w:numPr>
              <w:tabs>
                <w:tab w:val="clear" w:pos="0"/>
                <w:tab w:val="num" w:pos="420"/>
                <w:tab w:val="left" w:pos="8222"/>
              </w:tabs>
              <w:suppressAutoHyphens/>
              <w:spacing w:after="0" w:line="240" w:lineRule="auto"/>
              <w:ind w:left="420" w:hanging="42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Формирующий этап (2012-2014 гг.)</w:t>
            </w:r>
          </w:p>
          <w:p w:rsidR="000A1907" w:rsidRPr="00E644B8" w:rsidRDefault="000A1907" w:rsidP="00E85F76">
            <w:pPr>
              <w:numPr>
                <w:ilvl w:val="0"/>
                <w:numId w:val="46"/>
              </w:numPr>
              <w:tabs>
                <w:tab w:val="clear" w:pos="1428"/>
                <w:tab w:val="num" w:pos="720"/>
                <w:tab w:val="left" w:pos="8222"/>
              </w:tabs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реализация всех звеньев модели ЗОЖ;</w:t>
            </w:r>
          </w:p>
          <w:p w:rsidR="000A1907" w:rsidRPr="00E644B8" w:rsidRDefault="000A1907" w:rsidP="00E85F76">
            <w:pPr>
              <w:numPr>
                <w:ilvl w:val="0"/>
                <w:numId w:val="46"/>
              </w:numPr>
              <w:tabs>
                <w:tab w:val="clear" w:pos="1428"/>
                <w:tab w:val="num" w:pos="720"/>
                <w:tab w:val="left" w:pos="8222"/>
              </w:tabs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в образовательном процессе;</w:t>
            </w:r>
          </w:p>
          <w:p w:rsidR="000A1907" w:rsidRPr="00E644B8" w:rsidRDefault="000A1907" w:rsidP="00E85F76">
            <w:pPr>
              <w:numPr>
                <w:ilvl w:val="0"/>
                <w:numId w:val="46"/>
              </w:numPr>
              <w:tabs>
                <w:tab w:val="clear" w:pos="1428"/>
                <w:tab w:val="num" w:pos="720"/>
                <w:tab w:val="left" w:pos="8222"/>
              </w:tabs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тренинговой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учащимися, педагогами и родителями  по профилактике злоупотребления ПАВ;</w:t>
            </w:r>
          </w:p>
          <w:p w:rsidR="000A1907" w:rsidRPr="00E644B8" w:rsidRDefault="000A1907" w:rsidP="00E85F76">
            <w:pPr>
              <w:numPr>
                <w:ilvl w:val="0"/>
                <w:numId w:val="46"/>
              </w:numPr>
              <w:tabs>
                <w:tab w:val="clear" w:pos="1428"/>
                <w:tab w:val="num" w:pos="720"/>
                <w:tab w:val="left" w:pos="8222"/>
              </w:tabs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проведение конкурсов, конференций и семинаров по проблемам ЗОЖ с учащимися, родительской и педагогической общественностью;</w:t>
            </w:r>
          </w:p>
          <w:p w:rsidR="000A1907" w:rsidRPr="00E644B8" w:rsidRDefault="000A1907" w:rsidP="00E85F76">
            <w:pPr>
              <w:numPr>
                <w:ilvl w:val="0"/>
                <w:numId w:val="46"/>
              </w:numPr>
              <w:tabs>
                <w:tab w:val="clear" w:pos="1428"/>
                <w:tab w:val="num" w:pos="720"/>
                <w:tab w:val="left" w:pos="8222"/>
              </w:tabs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выезды в учреждения среднего образования, НПО, СПО Республики Мордовия в целях организации интеллектуальных и творческих встреч по проблемам ЗОЖ с ровесниками.</w:t>
            </w:r>
          </w:p>
          <w:p w:rsidR="000A1907" w:rsidRPr="00E644B8" w:rsidRDefault="000A1907" w:rsidP="00E85F76">
            <w:pPr>
              <w:tabs>
                <w:tab w:val="left" w:pos="8222"/>
              </w:tabs>
              <w:spacing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3. Обобщающий (2014 – 2015 гг.)</w:t>
            </w:r>
          </w:p>
          <w:p w:rsidR="000A1907" w:rsidRPr="00E644B8" w:rsidRDefault="000A1907" w:rsidP="00E85F76">
            <w:pPr>
              <w:numPr>
                <w:ilvl w:val="0"/>
                <w:numId w:val="50"/>
              </w:numPr>
              <w:tabs>
                <w:tab w:val="clear" w:pos="1426"/>
                <w:tab w:val="num" w:pos="720"/>
                <w:tab w:val="left" w:pos="8222"/>
              </w:tabs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продолжение  реализации Программы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0A1907" w:rsidRPr="00E644B8" w:rsidRDefault="000A1907" w:rsidP="00E85F76">
            <w:pPr>
              <w:numPr>
                <w:ilvl w:val="0"/>
                <w:numId w:val="50"/>
              </w:numPr>
              <w:tabs>
                <w:tab w:val="clear" w:pos="1426"/>
                <w:tab w:val="num" w:pos="720"/>
                <w:tab w:val="left" w:pos="8222"/>
              </w:tabs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анализ данных,  полученных за 3 года;</w:t>
            </w:r>
          </w:p>
          <w:p w:rsidR="000A1907" w:rsidRPr="00E644B8" w:rsidRDefault="000A1907" w:rsidP="00E85F76">
            <w:pPr>
              <w:numPr>
                <w:ilvl w:val="0"/>
                <w:numId w:val="50"/>
              </w:numPr>
              <w:tabs>
                <w:tab w:val="clear" w:pos="1426"/>
                <w:tab w:val="num" w:pos="720"/>
                <w:tab w:val="left" w:pos="8222"/>
              </w:tabs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результатов реализации Программы с поставленными целями и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задачами;</w:t>
            </w:r>
          </w:p>
          <w:p w:rsidR="000A1907" w:rsidRPr="00E644B8" w:rsidRDefault="000A1907" w:rsidP="00E85F76">
            <w:pPr>
              <w:numPr>
                <w:ilvl w:val="0"/>
                <w:numId w:val="50"/>
              </w:numPr>
              <w:tabs>
                <w:tab w:val="clear" w:pos="1426"/>
                <w:tab w:val="num" w:pos="720"/>
                <w:tab w:val="left" w:pos="8222"/>
              </w:tabs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Программы;</w:t>
            </w:r>
          </w:p>
          <w:p w:rsidR="000A1907" w:rsidRPr="00E644B8" w:rsidRDefault="000A1907" w:rsidP="00E85F76">
            <w:pPr>
              <w:numPr>
                <w:ilvl w:val="0"/>
                <w:numId w:val="50"/>
              </w:numPr>
              <w:tabs>
                <w:tab w:val="clear" w:pos="1426"/>
                <w:tab w:val="num" w:pos="720"/>
                <w:tab w:val="left" w:pos="8222"/>
              </w:tabs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публичная презентация Программы;</w:t>
            </w:r>
          </w:p>
          <w:p w:rsidR="000A1907" w:rsidRPr="00E644B8" w:rsidRDefault="000A1907" w:rsidP="00E85F76">
            <w:pPr>
              <w:numPr>
                <w:ilvl w:val="0"/>
                <w:numId w:val="50"/>
              </w:numPr>
              <w:tabs>
                <w:tab w:val="clear" w:pos="1426"/>
                <w:tab w:val="num" w:pos="720"/>
                <w:tab w:val="left" w:pos="8222"/>
              </w:tabs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рефлексия;</w:t>
            </w:r>
          </w:p>
          <w:p w:rsidR="000A1907" w:rsidRPr="00E644B8" w:rsidRDefault="000A1907" w:rsidP="00E85F76">
            <w:pPr>
              <w:numPr>
                <w:ilvl w:val="0"/>
                <w:numId w:val="50"/>
              </w:numPr>
              <w:tabs>
                <w:tab w:val="clear" w:pos="1426"/>
                <w:tab w:val="num" w:pos="720"/>
                <w:tab w:val="left" w:pos="8222"/>
              </w:tabs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обобщение опыта  работы по реализации Программы, размещение данных материалов на сайте учреждения и в СМИ.</w:t>
            </w:r>
          </w:p>
          <w:p w:rsidR="000A1907" w:rsidRPr="00E644B8" w:rsidRDefault="000A1907" w:rsidP="00E85F76">
            <w:pPr>
              <w:numPr>
                <w:ilvl w:val="0"/>
                <w:numId w:val="43"/>
              </w:numPr>
              <w:tabs>
                <w:tab w:val="clear" w:pos="0"/>
                <w:tab w:val="num" w:pos="72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Прогнозируемые  результаты</w:t>
            </w:r>
          </w:p>
          <w:p w:rsidR="000A1907" w:rsidRPr="00E644B8" w:rsidRDefault="000A1907" w:rsidP="00E85F76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В процессе реализации в образовательном учреждении Программы формирования экологической культуры здорового и безопасного образа жизни участников образовательного процесса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ланируется  достижение  следующих результатов:</w:t>
            </w:r>
          </w:p>
          <w:p w:rsidR="000A1907" w:rsidRPr="00E644B8" w:rsidRDefault="000A1907" w:rsidP="00E85F76">
            <w:pPr>
              <w:numPr>
                <w:ilvl w:val="0"/>
                <w:numId w:val="44"/>
              </w:numPr>
              <w:tabs>
                <w:tab w:val="clear" w:pos="1426"/>
                <w:tab w:val="left" w:pos="180"/>
                <w:tab w:val="num" w:pos="720"/>
                <w:tab w:val="left" w:pos="900"/>
              </w:tabs>
              <w:suppressAutoHyphens/>
              <w:spacing w:after="0" w:line="240" w:lineRule="auto"/>
              <w:ind w:left="0" w:firstLine="53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сформировать ценностное отношение к здоровью всех участников педагогического процесса;</w:t>
            </w:r>
          </w:p>
          <w:p w:rsidR="000A1907" w:rsidRPr="00E644B8" w:rsidRDefault="000A1907" w:rsidP="00E85F76">
            <w:pPr>
              <w:numPr>
                <w:ilvl w:val="0"/>
                <w:numId w:val="44"/>
              </w:numPr>
              <w:tabs>
                <w:tab w:val="clear" w:pos="1426"/>
                <w:tab w:val="left" w:pos="180"/>
                <w:tab w:val="num" w:pos="720"/>
                <w:tab w:val="left" w:pos="900"/>
              </w:tabs>
              <w:suppressAutoHyphens/>
              <w:spacing w:after="0" w:line="240" w:lineRule="auto"/>
              <w:ind w:left="0" w:firstLine="53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сформировать основы </w:t>
            </w:r>
            <w:proofErr w:type="spellStart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валеологической</w:t>
            </w:r>
            <w:proofErr w:type="spellEnd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культуры  учащихся и педагогов и родителей;</w:t>
            </w:r>
          </w:p>
          <w:p w:rsidR="000A1907" w:rsidRPr="00E644B8" w:rsidRDefault="000A1907" w:rsidP="00E85F76">
            <w:pPr>
              <w:numPr>
                <w:ilvl w:val="0"/>
                <w:numId w:val="44"/>
              </w:numPr>
              <w:tabs>
                <w:tab w:val="clear" w:pos="1426"/>
                <w:tab w:val="left" w:pos="180"/>
                <w:tab w:val="num" w:pos="720"/>
                <w:tab w:val="left" w:pos="900"/>
              </w:tabs>
              <w:suppressAutoHyphens/>
              <w:spacing w:after="0" w:line="240" w:lineRule="auto"/>
              <w:ind w:left="0" w:firstLine="53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внедрить традиции, пропагандирующие и способствующие здоровому образу жизни;</w:t>
            </w:r>
          </w:p>
          <w:p w:rsidR="000A1907" w:rsidRPr="00E644B8" w:rsidRDefault="000A1907" w:rsidP="00E85F76">
            <w:pPr>
              <w:numPr>
                <w:ilvl w:val="0"/>
                <w:numId w:val="44"/>
              </w:numPr>
              <w:tabs>
                <w:tab w:val="clear" w:pos="1426"/>
                <w:tab w:val="left" w:pos="180"/>
                <w:tab w:val="num" w:pos="720"/>
                <w:tab w:val="left" w:pos="900"/>
              </w:tabs>
              <w:suppressAutoHyphens/>
              <w:spacing w:after="0" w:line="240" w:lineRule="auto"/>
              <w:ind w:left="0" w:firstLine="53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создать  модель профилактики и коррекции вредных привычек (</w:t>
            </w:r>
            <w:proofErr w:type="spellStart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табакокурения</w:t>
            </w:r>
            <w:proofErr w:type="spellEnd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, алкоголизма, токсикомании, наркомании);</w:t>
            </w:r>
          </w:p>
          <w:p w:rsidR="000A1907" w:rsidRPr="00E644B8" w:rsidRDefault="000A1907" w:rsidP="00E85F76">
            <w:pPr>
              <w:numPr>
                <w:ilvl w:val="0"/>
                <w:numId w:val="44"/>
              </w:numPr>
              <w:tabs>
                <w:tab w:val="clear" w:pos="1426"/>
                <w:tab w:val="left" w:pos="180"/>
                <w:tab w:val="num" w:pos="720"/>
                <w:tab w:val="left" w:pos="900"/>
              </w:tabs>
              <w:suppressAutoHyphens/>
              <w:spacing w:after="0" w:line="240" w:lineRule="auto"/>
              <w:ind w:left="0" w:firstLine="53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создать модель социально-педагогической поддержки учащихся «группы  риска» и учащихся-инвалидов;</w:t>
            </w:r>
          </w:p>
          <w:p w:rsidR="000A1907" w:rsidRPr="00E644B8" w:rsidRDefault="000A1907" w:rsidP="00E85F76">
            <w:pPr>
              <w:numPr>
                <w:ilvl w:val="0"/>
                <w:numId w:val="44"/>
              </w:numPr>
              <w:tabs>
                <w:tab w:val="clear" w:pos="1426"/>
                <w:tab w:val="left" w:pos="180"/>
                <w:tab w:val="num" w:pos="720"/>
                <w:tab w:val="left" w:pos="900"/>
              </w:tabs>
              <w:suppressAutoHyphens/>
              <w:spacing w:after="0" w:line="240" w:lineRule="auto"/>
              <w:ind w:left="0" w:firstLine="53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отследить параметры личностного здоровья всех участников педагогического процесса (совместно с медицинскими работниками).</w:t>
            </w:r>
          </w:p>
          <w:p w:rsidR="000A1907" w:rsidRPr="00E644B8" w:rsidRDefault="000A1907" w:rsidP="00E85F76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1907" w:rsidRPr="00E644B8" w:rsidRDefault="000A1907" w:rsidP="00E85F76">
            <w:pPr>
              <w:numPr>
                <w:ilvl w:val="0"/>
                <w:numId w:val="43"/>
              </w:numPr>
              <w:tabs>
                <w:tab w:val="clear" w:pos="0"/>
                <w:tab w:val="num" w:pos="72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Прогнозируемые показатели  эффективности реализации Программы </w:t>
            </w:r>
          </w:p>
          <w:p w:rsidR="000A1907" w:rsidRPr="00E644B8" w:rsidRDefault="000A1907" w:rsidP="00E85F76">
            <w:pPr>
              <w:autoSpaceDE w:val="0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эффективности реализации Программы зависят от уровня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здоровья субъектов образовательного  процесса. Оценивание осуществляется на основании данных систематического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медико-психолого-педагогического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мониторинга по следующим критериям:</w:t>
            </w:r>
          </w:p>
          <w:p w:rsidR="000A1907" w:rsidRPr="00E644B8" w:rsidRDefault="000A1907" w:rsidP="00E85F76">
            <w:pPr>
              <w:autoSpaceDE w:val="0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1. Стабилизация, положительная динамика показателей состояния здоровья обучающихся (физического, психологического, социального):</w:t>
            </w:r>
          </w:p>
          <w:p w:rsidR="000A1907" w:rsidRPr="00E644B8" w:rsidRDefault="000A1907" w:rsidP="00E85F76">
            <w:pPr>
              <w:autoSpaceDE w:val="0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Физическое здоровье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: физическое развитие, физическая работоспособность, острая и хроническая заболеваемость - диагностирует специалист медицинской службы, данные заносятся в индивидуальный </w:t>
            </w:r>
            <w:r w:rsidR="00AF606D" w:rsidRPr="00E644B8">
              <w:rPr>
                <w:rFonts w:ascii="Times New Roman" w:hAnsi="Times New Roman" w:cs="Times New Roman"/>
                <w:sz w:val="24"/>
                <w:szCs w:val="24"/>
              </w:rPr>
              <w:t>карточку каждого учащегося</w:t>
            </w:r>
            <w:proofErr w:type="gramEnd"/>
          </w:p>
          <w:p w:rsidR="000A1907" w:rsidRPr="00E644B8" w:rsidRDefault="000A1907" w:rsidP="00E85F76">
            <w:pPr>
              <w:autoSpaceDE w:val="0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Психологическое здоровье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психоэмоциональный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статус личности (эмоциональное отношение к жизненным явлениям, тревожность, волевые качества), интеллектуальная работоспособность, уровень самооценки,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субъектность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(самость, осознание себя), ценностные ориентации, мот</w:t>
            </w:r>
            <w:r w:rsidR="00AF606D" w:rsidRPr="00E644B8">
              <w:rPr>
                <w:rFonts w:ascii="Times New Roman" w:hAnsi="Times New Roman" w:cs="Times New Roman"/>
                <w:sz w:val="24"/>
                <w:szCs w:val="24"/>
              </w:rPr>
              <w:t>ивация - диагностирует психолог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0A1907" w:rsidRPr="00E644B8" w:rsidRDefault="000A1907" w:rsidP="00E85F76">
            <w:pPr>
              <w:autoSpaceDE w:val="0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Социальное здоровье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: усвоение образовательной программы (успеваемость, качество знаний), склонности (интересы, способности),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(нестандартное мышление, уровень интеллекта, лабильность), особенности поведения, уровень мотивации на саморазвитие в деятельности, направленность личности, личностный статус в группе по результатам социометрии, личностный рост обучающегося, - диагностирует педагог, данные заносятся в «Журнал классного руководителя»</w:t>
            </w:r>
            <w:proofErr w:type="gramEnd"/>
          </w:p>
          <w:p w:rsidR="000A1907" w:rsidRPr="00E644B8" w:rsidRDefault="000A1907" w:rsidP="00E85F76">
            <w:pPr>
              <w:autoSpaceDE w:val="0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 культуры здоровья, успешность освоения и применения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правил ведения здорового образа жизни:</w:t>
            </w:r>
          </w:p>
          <w:p w:rsidR="000A1907" w:rsidRPr="00E644B8" w:rsidRDefault="000A1907" w:rsidP="00E85F76">
            <w:pPr>
              <w:autoSpaceDE w:val="0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- Показатели </w:t>
            </w:r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уровня компетентности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(знания о здоровье, здоровом образе жизни; понимание угроз и рисков для здоровья, преимуще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ств зд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орового образа жизни, опыт осознанных усилия по управлению своим здоровьем как ресурсом) - оценивает педагог,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психолог, медработник</w:t>
            </w:r>
          </w:p>
          <w:p w:rsidR="000A1907" w:rsidRPr="00E644B8" w:rsidRDefault="000A1907" w:rsidP="00E85F76">
            <w:pPr>
              <w:autoSpaceDE w:val="0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- Показатели </w:t>
            </w:r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здоровой жизнедеятельности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обучающегося (мотивация на принятие культурной нормы - образца здоровой жизнедеятельности; поведение, адекватное правильной оценке жизненных явлений в молодежной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суб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и ант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культуре, продуцирующих поведенческие риски среди подростков и влияющих на отношения взрослых) – оценивает педагог, психолог.</w:t>
            </w:r>
          </w:p>
          <w:p w:rsidR="000A1907" w:rsidRPr="00E644B8" w:rsidRDefault="000A1907" w:rsidP="00E85F76">
            <w:pPr>
              <w:autoSpaceDE w:val="0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- Показатели </w:t>
            </w:r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развития коллектива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, удовлетворенность учащихся, родителей, педагогов (включенность в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деятельность).</w:t>
            </w:r>
          </w:p>
          <w:p w:rsidR="000A1907" w:rsidRPr="00E644B8" w:rsidRDefault="000A1907" w:rsidP="00E85F76">
            <w:pPr>
              <w:autoSpaceDE w:val="0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3. Безопасная внутренняя среда школы и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здоровьесберегающий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оздоровительной практики:</w:t>
            </w:r>
          </w:p>
          <w:p w:rsidR="000A1907" w:rsidRPr="00E644B8" w:rsidRDefault="000A1907" w:rsidP="00E85F76">
            <w:pPr>
              <w:autoSpaceDE w:val="0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- Показатели </w:t>
            </w:r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санитарно-гигиенических условий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образовательной среды (состояние и содержание внутренних помещений здания и прилегающих территорий в соответствии с требованиями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) контролируется медработником.</w:t>
            </w:r>
          </w:p>
          <w:p w:rsidR="000A1907" w:rsidRPr="00E644B8" w:rsidRDefault="000A1907" w:rsidP="00E85F76">
            <w:pPr>
              <w:autoSpaceDE w:val="0"/>
              <w:spacing w:line="240" w:lineRule="auto"/>
              <w:ind w:firstLine="5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- Показатели эффективности проведения </w:t>
            </w:r>
            <w:proofErr w:type="spellStart"/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здоровьесберегающих</w:t>
            </w:r>
            <w:proofErr w:type="spellEnd"/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мероприятий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AF606D" w:rsidRPr="00E644B8">
              <w:rPr>
                <w:rFonts w:ascii="Times New Roman" w:hAnsi="Times New Roman" w:cs="Times New Roman"/>
                <w:sz w:val="24"/>
                <w:szCs w:val="24"/>
              </w:rPr>
              <w:t>школе - интернате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(регулярная гигиеническая оценка расписания уроков, величины суммарной учебной нагрузки, режима учебного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и полного дня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; экспертно-профессиональная оценка применяемых педагогических технологий и форм ведения урока; оценки умственной работоспособности обучающихся с применением гигиенических методик) – оценка проводится ответственным административным работником с участием медработника.</w:t>
            </w:r>
          </w:p>
          <w:p w:rsidR="000A1907" w:rsidRPr="00E644B8" w:rsidRDefault="000A1907" w:rsidP="00E85F76">
            <w:pPr>
              <w:numPr>
                <w:ilvl w:val="0"/>
                <w:numId w:val="58"/>
              </w:numPr>
              <w:suppressAutoHyphens/>
              <w:autoSpaceDE w:val="0"/>
              <w:spacing w:after="0" w:line="240" w:lineRule="auto"/>
              <w:ind w:left="0" w:firstLine="5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эффективности </w:t>
            </w:r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воспитательной работы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в области формирования здорового образа жизни (формы организации внеурочной работы с участием обучающихся, педагогов и родителей, организация досуга и отдыха обучающихся, включая летнюю оздоровительную программу; привлечение к воспитательной работе возможностей дополнительного образования)- оценка проводится ответственным педагогическим работником.</w:t>
            </w:r>
          </w:p>
          <w:p w:rsidR="000A1907" w:rsidRPr="00E644B8" w:rsidRDefault="000A1907" w:rsidP="00A905B4">
            <w:pPr>
              <w:spacing w:line="240" w:lineRule="auto"/>
              <w:rPr>
                <w:rFonts w:ascii="Times New Roman" w:hAnsi="Times New Roman" w:cs="Times New Roman"/>
                <w:i/>
                <w:color w:val="FF6600"/>
                <w:sz w:val="24"/>
                <w:szCs w:val="24"/>
              </w:rPr>
            </w:pPr>
          </w:p>
          <w:p w:rsidR="000A1907" w:rsidRPr="00E644B8" w:rsidRDefault="000A1907" w:rsidP="00E85F76">
            <w:pPr>
              <w:numPr>
                <w:ilvl w:val="0"/>
                <w:numId w:val="43"/>
              </w:numPr>
              <w:tabs>
                <w:tab w:val="clear" w:pos="0"/>
                <w:tab w:val="num" w:pos="72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i/>
                <w:color w:val="FF6600"/>
                <w:sz w:val="24"/>
                <w:szCs w:val="24"/>
              </w:rPr>
              <w:t xml:space="preserve"> </w:t>
            </w: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>Риски реализации Программы</w:t>
            </w:r>
          </w:p>
          <w:p w:rsidR="000A1907" w:rsidRPr="00E644B8" w:rsidRDefault="000A1907" w:rsidP="00E85F76">
            <w:pPr>
              <w:spacing w:line="240" w:lineRule="auto"/>
              <w:ind w:left="53" w:firstLine="4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Рисками  реализации Программы  является:</w:t>
            </w:r>
          </w:p>
          <w:p w:rsidR="000A1907" w:rsidRPr="00E644B8" w:rsidRDefault="000A1907" w:rsidP="00E85F76">
            <w:pPr>
              <w:numPr>
                <w:ilvl w:val="0"/>
                <w:numId w:val="41"/>
              </w:numPr>
              <w:tabs>
                <w:tab w:val="clear" w:pos="432"/>
                <w:tab w:val="num" w:pos="720"/>
              </w:tabs>
              <w:suppressAutoHyphens/>
              <w:spacing w:after="0" w:line="240" w:lineRule="auto"/>
              <w:ind w:left="0" w:firstLine="532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недостаточность  необходимого кадрового потенциала для  Реализации Программы;</w:t>
            </w:r>
          </w:p>
          <w:p w:rsidR="000A1907" w:rsidRPr="00E644B8" w:rsidRDefault="000A1907" w:rsidP="00E85F76">
            <w:pPr>
              <w:numPr>
                <w:ilvl w:val="0"/>
                <w:numId w:val="41"/>
              </w:numPr>
              <w:tabs>
                <w:tab w:val="clear" w:pos="432"/>
                <w:tab w:val="num" w:pos="720"/>
              </w:tabs>
              <w:suppressAutoHyphens/>
              <w:spacing w:after="0" w:line="240" w:lineRule="auto"/>
              <w:ind w:left="0" w:firstLine="532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недостаточность соответствующей материально-технической базы;</w:t>
            </w:r>
          </w:p>
          <w:p w:rsidR="000A1907" w:rsidRPr="00E644B8" w:rsidRDefault="000A1907" w:rsidP="00E85F76">
            <w:pPr>
              <w:numPr>
                <w:ilvl w:val="0"/>
                <w:numId w:val="41"/>
              </w:numPr>
              <w:tabs>
                <w:tab w:val="clear" w:pos="432"/>
                <w:tab w:val="num" w:pos="720"/>
              </w:tabs>
              <w:suppressAutoHyphens/>
              <w:spacing w:after="0" w:line="240" w:lineRule="auto"/>
              <w:ind w:left="0" w:firstLine="532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недостаточность необходимого финансирования Программы.</w:t>
            </w:r>
          </w:p>
          <w:p w:rsidR="000A1907" w:rsidRPr="00E644B8" w:rsidRDefault="000A1907" w:rsidP="00E85F76">
            <w:pPr>
              <w:spacing w:line="240" w:lineRule="auto"/>
              <w:rPr>
                <w:rFonts w:ascii="Times New Roman" w:hAnsi="Times New Roman" w:cs="Times New Roman"/>
                <w:i/>
                <w:color w:val="FF6600"/>
                <w:sz w:val="24"/>
                <w:szCs w:val="24"/>
              </w:rPr>
            </w:pPr>
          </w:p>
          <w:p w:rsidR="000A1907" w:rsidRPr="00E644B8" w:rsidRDefault="000A1907" w:rsidP="00E85F76">
            <w:pPr>
              <w:numPr>
                <w:ilvl w:val="0"/>
                <w:numId w:val="43"/>
              </w:numPr>
              <w:tabs>
                <w:tab w:val="clear" w:pos="0"/>
                <w:tab w:val="num" w:pos="72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Механизмы  управления и мониторинга реализации Программы</w:t>
            </w:r>
          </w:p>
          <w:p w:rsidR="000A1907" w:rsidRPr="00E644B8" w:rsidRDefault="000A1907" w:rsidP="00E85F7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реализацией Программы осуществляет заместитель директора ОУ по воспитательной работе.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  Программы осуществляет руководитель ОУ. Основными исполнителями являются  педагоги-организаторы, учителя начальных классов, воспитатели, учителя физической культуры и ОБЖ, учителя биологии и экологии, социальный педагог, педагог-психолог, педагоги дополнительного образования.</w:t>
            </w:r>
          </w:p>
          <w:p w:rsidR="000A1907" w:rsidRPr="00E644B8" w:rsidRDefault="000A1907" w:rsidP="00E85F76">
            <w:pPr>
              <w:tabs>
                <w:tab w:val="left" w:pos="6873"/>
              </w:tabs>
              <w:autoSpaceDE w:val="0"/>
              <w:spacing w:line="240" w:lineRule="auto"/>
              <w:ind w:right="33" w:firstLine="5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Мониторинг реализации программы проводится следующими способами:</w:t>
            </w:r>
          </w:p>
          <w:p w:rsidR="000A1907" w:rsidRPr="00E644B8" w:rsidRDefault="000A1907" w:rsidP="00E85F76">
            <w:pPr>
              <w:tabs>
                <w:tab w:val="left" w:pos="6873"/>
              </w:tabs>
              <w:autoSpaceDE w:val="0"/>
              <w:spacing w:line="240" w:lineRule="auto"/>
              <w:ind w:right="33" w:firstLine="5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1)  наличие аналитических данных о формировании ценности здорового и безопасного образа жизни у  младших школьников; </w:t>
            </w:r>
          </w:p>
          <w:p w:rsidR="000A1907" w:rsidRPr="00E644B8" w:rsidRDefault="000A1907" w:rsidP="00E85F76">
            <w:pPr>
              <w:tabs>
                <w:tab w:val="left" w:pos="6873"/>
              </w:tabs>
              <w:autoSpaceDE w:val="0"/>
              <w:spacing w:line="240" w:lineRule="auto"/>
              <w:ind w:right="33" w:firstLine="5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2) отслеживание динамики показателей здоровья обучающихся, младших школьников (общего показателя здоровья; показателей заболеваемости органов зрения и опорно-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двигательного аппарата; травматизма в образовательном учреждении, в том числе дорожно-транспортного травматизма; показателя количества пропусков занятий по болезни; эффективности оздоровления часто болеющих обучающихся);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 3) включение в ежегодный отчет образовательного учреждения, доступный широкой общественности, обобщенных данных о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здорового и безопасного образа жизни младших школьников;</w:t>
            </w:r>
          </w:p>
          <w:p w:rsidR="000A1907" w:rsidRPr="00E644B8" w:rsidRDefault="000A1907" w:rsidP="00E85F76">
            <w:pPr>
              <w:tabs>
                <w:tab w:val="left" w:pos="6873"/>
              </w:tabs>
              <w:autoSpaceDE w:val="0"/>
              <w:spacing w:line="240" w:lineRule="auto"/>
              <w:ind w:right="33" w:firstLine="5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 4) наличие инструментария мониторинга здоровья и физического развития  младших школьников  образовательного учреждения; </w:t>
            </w:r>
          </w:p>
          <w:p w:rsidR="000A1907" w:rsidRPr="00E644B8" w:rsidRDefault="000A1907" w:rsidP="00E85F76">
            <w:pPr>
              <w:numPr>
                <w:ilvl w:val="1"/>
                <w:numId w:val="56"/>
              </w:numPr>
              <w:tabs>
                <w:tab w:val="clear" w:pos="900"/>
                <w:tab w:val="num" w:pos="1080"/>
                <w:tab w:val="left" w:pos="6873"/>
              </w:tabs>
              <w:suppressAutoHyphens/>
              <w:autoSpaceDE w:val="0"/>
              <w:spacing w:after="0" w:line="240" w:lineRule="auto"/>
              <w:ind w:left="0" w:right="33" w:firstLine="5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проведение социологических исследований на предмет удовлетворенности обучающихся, родителей (законных представителей), педагогических и научно-педагогических работников образовательного учреждения, социальных партнеров образовательного учреждения комплексностью и системностью работы образовательного учреждения по сохранению и укреплению здоровья; а также на предмет наличия благоприятного мнения об образовательном учреждении.</w:t>
            </w: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F76" w:rsidRPr="00E644B8" w:rsidRDefault="00E85F76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F76" w:rsidRPr="00E644B8" w:rsidRDefault="00E85F76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F76" w:rsidRPr="00E644B8" w:rsidRDefault="00E85F76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5B4" w:rsidRPr="00E644B8" w:rsidRDefault="00A905B4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5B4" w:rsidRPr="00E644B8" w:rsidRDefault="00A905B4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F76" w:rsidRPr="00E644B8" w:rsidRDefault="00E85F76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D9A" w:rsidRPr="00E644B8" w:rsidRDefault="00167D9A" w:rsidP="00E85F76">
            <w:pPr>
              <w:tabs>
                <w:tab w:val="left" w:pos="6873"/>
              </w:tabs>
              <w:suppressAutoHyphens/>
              <w:autoSpaceDE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D9A" w:rsidRPr="00E644B8" w:rsidRDefault="00167D9A" w:rsidP="00E85F76">
            <w:pPr>
              <w:pStyle w:val="a3"/>
              <w:tabs>
                <w:tab w:val="left" w:pos="6873"/>
              </w:tabs>
              <w:suppressAutoHyphens/>
              <w:autoSpaceDE w:val="0"/>
              <w:spacing w:after="0" w:line="240" w:lineRule="auto"/>
              <w:ind w:left="928" w:right="3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644B8"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5.Программа коррекционной работы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00FFFF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00FFFF"/>
              </w:rPr>
              <w:t>Пояснительная записка</w:t>
            </w:r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00FFFF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00FFFF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Одной из важнейших задач начального образования в соответствии с Федеральным государственным образовательным стандартом начального общего образования является обеспечение «условий для индивидуального развития всех обучающихся, в особенности тех, кто в наибольшей степени нуждается в специальных условиях обучения, – одаренных детей и детей с ограниченными возможностями здоровья». </w:t>
            </w:r>
          </w:p>
          <w:p w:rsidR="00167D9A" w:rsidRPr="00E644B8" w:rsidRDefault="00167D9A" w:rsidP="00E85F76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44B8">
              <w:rPr>
                <w:rFonts w:ascii="Times New Roman" w:hAnsi="Times New Roman" w:cs="Times New Roman"/>
                <w:color w:val="000000"/>
              </w:rPr>
              <w:t>Нормативно-правовой и документальной основой Программы</w:t>
            </w:r>
            <w:r w:rsidRPr="00E644B8">
              <w:rPr>
                <w:rFonts w:ascii="Times New Roman" w:hAnsi="Times New Roman" w:cs="Times New Roman"/>
              </w:rPr>
              <w:t xml:space="preserve"> коррекционной работы</w:t>
            </w:r>
            <w:r w:rsidRPr="00E644B8">
              <w:rPr>
                <w:rFonts w:ascii="Times New Roman" w:hAnsi="Times New Roman" w:cs="Times New Roman"/>
                <w:color w:val="000000"/>
              </w:rPr>
              <w:t xml:space="preserve"> являются: </w:t>
            </w:r>
          </w:p>
          <w:p w:rsidR="00167D9A" w:rsidRPr="00E644B8" w:rsidRDefault="00167D9A" w:rsidP="00E85F76">
            <w:pPr>
              <w:pStyle w:val="a7"/>
              <w:numPr>
                <w:ilvl w:val="0"/>
                <w:numId w:val="61"/>
              </w:numPr>
              <w:tabs>
                <w:tab w:val="left" w:pos="709"/>
              </w:tabs>
              <w:suppressAutoHyphens/>
              <w:spacing w:before="0" w:beforeAutospacing="0" w:after="0" w:afterAutospacing="0"/>
              <w:ind w:left="0" w:firstLine="426"/>
              <w:jc w:val="both"/>
              <w:rPr>
                <w:color w:val="000000"/>
              </w:rPr>
            </w:pPr>
            <w:r w:rsidRPr="00E644B8">
              <w:rPr>
                <w:color w:val="000000"/>
              </w:rPr>
              <w:t>Закон Российской Федерации «Об образовании»;</w:t>
            </w:r>
          </w:p>
          <w:p w:rsidR="00167D9A" w:rsidRPr="00E644B8" w:rsidRDefault="00167D9A" w:rsidP="00E85F76">
            <w:pPr>
              <w:pStyle w:val="a7"/>
              <w:numPr>
                <w:ilvl w:val="0"/>
                <w:numId w:val="61"/>
              </w:numPr>
              <w:tabs>
                <w:tab w:val="left" w:pos="709"/>
              </w:tabs>
              <w:suppressAutoHyphens/>
              <w:spacing w:before="0" w:beforeAutospacing="0" w:after="0" w:afterAutospacing="0"/>
              <w:ind w:left="0" w:firstLine="426"/>
              <w:jc w:val="both"/>
              <w:rPr>
                <w:color w:val="000000"/>
              </w:rPr>
            </w:pPr>
            <w:r w:rsidRPr="00E644B8">
              <w:rPr>
                <w:color w:val="000000"/>
              </w:rPr>
              <w:t>Федеральный государственный образовательный стандарт общего образования;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61"/>
              </w:numPr>
              <w:tabs>
                <w:tab w:val="left" w:pos="709"/>
                <w:tab w:val="left" w:pos="1260"/>
              </w:tabs>
              <w:suppressAutoHyphens/>
              <w:autoSpaceDE w:val="0"/>
              <w:spacing w:after="0" w:line="240" w:lineRule="auto"/>
              <w:ind w:left="0" w:firstLine="426"/>
              <w:contextualSpacing w:val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644B8">
              <w:rPr>
                <w:rFonts w:ascii="Times New Roman" w:hAnsi="Times New Roman" w:cs="Times New Roman"/>
                <w:color w:val="000000"/>
              </w:rPr>
              <w:t>СанПиН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</w:rPr>
              <w:t>, 2.4.2.1178-02 «Гигиенические требования к режиму учебно-воспитательного процесса» (Приказ Минздрава от 28.11.2002) раздел 2.9.;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61"/>
              </w:numPr>
              <w:tabs>
                <w:tab w:val="left" w:pos="709"/>
                <w:tab w:val="left" w:pos="1260"/>
              </w:tabs>
              <w:suppressAutoHyphens/>
              <w:autoSpaceDE w:val="0"/>
              <w:spacing w:after="0" w:line="240" w:lineRule="auto"/>
              <w:ind w:left="0" w:firstLine="426"/>
              <w:contextualSpacing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44B8">
              <w:rPr>
                <w:rFonts w:ascii="Times New Roman" w:hAnsi="Times New Roman" w:cs="Times New Roman"/>
                <w:color w:val="000000"/>
              </w:rPr>
              <w:t>Рекомендации по организации обучения в первом классе четырехлетней начальной школы (Письмо МО РФ № 408/13-13 от 20.04.2001);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61"/>
              </w:numPr>
              <w:tabs>
                <w:tab w:val="left" w:pos="709"/>
                <w:tab w:val="left" w:pos="1260"/>
              </w:tabs>
              <w:suppressAutoHyphens/>
              <w:autoSpaceDE w:val="0"/>
              <w:spacing w:after="0" w:line="240" w:lineRule="auto"/>
              <w:ind w:left="0" w:firstLine="426"/>
              <w:contextualSpacing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44B8">
              <w:rPr>
                <w:rFonts w:ascii="Times New Roman" w:hAnsi="Times New Roman" w:cs="Times New Roman"/>
                <w:color w:val="000000"/>
              </w:rPr>
              <w:t>О недопустимости перегрузок обучающихся в начальной школе (Письмо МО РФ № 220/11-13 от 20.02.1999);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61"/>
              </w:numPr>
              <w:tabs>
                <w:tab w:val="left" w:pos="709"/>
                <w:tab w:val="left" w:pos="1260"/>
              </w:tabs>
              <w:suppressAutoHyphens/>
              <w:autoSpaceDE w:val="0"/>
              <w:spacing w:after="0" w:line="240" w:lineRule="auto"/>
              <w:ind w:left="0" w:firstLine="426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644B8">
              <w:rPr>
                <w:rFonts w:ascii="Times New Roman" w:hAnsi="Times New Roman" w:cs="Times New Roman"/>
              </w:rPr>
              <w:t>Рекомендации по использованию компьютеров в начальной школе. (Письмо  МО РФ и НИИ гигиены и охраны здоровья детей и подростков РАМ № 199/13 от 28.03.2002);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61"/>
              </w:numPr>
              <w:tabs>
                <w:tab w:val="left" w:pos="709"/>
                <w:tab w:val="left" w:pos="1260"/>
              </w:tabs>
              <w:suppressAutoHyphens/>
              <w:autoSpaceDE w:val="0"/>
              <w:spacing w:after="0" w:line="240" w:lineRule="auto"/>
              <w:ind w:left="0" w:firstLine="426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644B8">
              <w:rPr>
                <w:rFonts w:ascii="Times New Roman" w:hAnsi="Times New Roman" w:cs="Times New Roman"/>
              </w:rPr>
              <w:t>Гигиенические требования к условиям реализации основной образовательной программы начального общего образования (2009 г.);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61"/>
              </w:numPr>
              <w:tabs>
                <w:tab w:val="left" w:pos="709"/>
                <w:tab w:val="left" w:pos="1260"/>
              </w:tabs>
              <w:suppressAutoHyphens/>
              <w:autoSpaceDE w:val="0"/>
              <w:spacing w:after="0" w:line="240" w:lineRule="auto"/>
              <w:ind w:left="0" w:firstLine="426"/>
              <w:contextualSpacing w:val="0"/>
              <w:jc w:val="both"/>
              <w:rPr>
                <w:rFonts w:ascii="Times New Roman" w:hAnsi="Times New Roman" w:cs="Times New Roman"/>
                <w:iCs/>
              </w:rPr>
            </w:pPr>
            <w:r w:rsidRPr="00E644B8">
              <w:rPr>
                <w:rFonts w:ascii="Times New Roman" w:hAnsi="Times New Roman" w:cs="Times New Roman"/>
                <w:bCs/>
              </w:rPr>
              <w:t xml:space="preserve">О создании условий для получения образования детьми с ограниченными </w:t>
            </w:r>
            <w:r w:rsidRPr="00E644B8">
              <w:rPr>
                <w:rFonts w:ascii="Times New Roman" w:hAnsi="Times New Roman" w:cs="Times New Roman"/>
                <w:bCs/>
              </w:rPr>
              <w:br/>
              <w:t>возможностями здоровья и детьми-инвалидами</w:t>
            </w:r>
            <w:r w:rsidRPr="00E644B8">
              <w:rPr>
                <w:rFonts w:ascii="Times New Roman" w:hAnsi="Times New Roman" w:cs="Times New Roman"/>
              </w:rPr>
              <w:t>.</w:t>
            </w:r>
            <w:r w:rsidRPr="00E644B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644B8">
              <w:rPr>
                <w:rFonts w:ascii="Times New Roman" w:hAnsi="Times New Roman" w:cs="Times New Roman"/>
                <w:iCs/>
              </w:rPr>
              <w:t>(Письмо МО РФ N АФ-150/06 от 18 апреля 2008 г.)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61"/>
              </w:numPr>
              <w:tabs>
                <w:tab w:val="left" w:pos="709"/>
                <w:tab w:val="left" w:pos="1260"/>
              </w:tabs>
              <w:suppressAutoHyphens/>
              <w:autoSpaceDE w:val="0"/>
              <w:spacing w:after="0" w:line="240" w:lineRule="auto"/>
              <w:ind w:left="0" w:firstLine="426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основных гарантиях прав ребенка в Российской Федерации (от 24 июля 1998 г. N 124-ФЗ)</w:t>
            </w:r>
          </w:p>
          <w:p w:rsidR="00167D9A" w:rsidRPr="00E644B8" w:rsidRDefault="00167D9A" w:rsidP="00E85F7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Дети с ограниченными возможностями здоровья</w:t>
            </w:r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– это дети с различными отклонениями в состоянии психосоматического здоровья, которые нуждаются в коррекционно-развивающем образовании, отвечающим их особым образовательным потребностям.</w:t>
            </w:r>
          </w:p>
          <w:p w:rsidR="00167D9A" w:rsidRPr="00E644B8" w:rsidRDefault="00167D9A" w:rsidP="00E85F76">
            <w:pPr>
              <w:widowControl w:val="0"/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 их числу относятся: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2"/>
              </w:num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 xml:space="preserve">дети с нарушениями восприятия </w:t>
            </w:r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неслышащие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и слабослышащие, незрячие и слабовидящие);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2"/>
              </w:num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дети с нарушениями функций опорно-двигательные аппарата;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2"/>
              </w:num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умственно отсталые дети;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2"/>
              </w:num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дети с задержкой психического развития;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2"/>
              </w:num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дети с выраженными расстройствами эмоционально-волевой сферы и поведения;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2"/>
              </w:num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дети с нарушениями речи;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2"/>
              </w:num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дети со сложными комбинированными недостатками в развитии.</w:t>
            </w:r>
          </w:p>
          <w:p w:rsidR="00167D9A" w:rsidRPr="00E644B8" w:rsidRDefault="00167D9A" w:rsidP="00E85F76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 числу 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общих</w:t>
            </w:r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недостатков</w:t>
            </w:r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развития</w:t>
            </w:r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, характерных для всех категорий детей с ограниченными возможностями, относятся: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замедленное и ограниченное восприятие;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недостатки развития моторики;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недостатки речевого развития;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недостатки развития мыслительной деятельности;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недостаточная по сравнению с обычными детьми познавательная активность;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пробелы в знаниях и представлениях об окружающем мире, межличностных отношениях;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недостатки в развитии личности (неуверенность в себе и неоправданная зависимость от окружающих, низкая коммуникабельность, эгоизм, пессимизм и неадекватная самооценка, неумение управлять своим поведением).</w:t>
            </w:r>
          </w:p>
          <w:p w:rsidR="00167D9A" w:rsidRPr="00E644B8" w:rsidRDefault="00167D9A" w:rsidP="00E85F76">
            <w:pPr>
              <w:widowControl w:val="0"/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Поэтому у детей с ограниченными возможностями здоровья при поступлении в школу проявляется 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недостаточный уровень социальной и психолого-педагогической 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готовности к школе: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4"/>
              </w:numPr>
              <w:shd w:val="clear" w:color="auto" w:fill="FFFFFF"/>
              <w:tabs>
                <w:tab w:val="clear" w:pos="1426"/>
                <w:tab w:val="num" w:pos="0"/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нежелание идти в школу, отсутствие учебной мотивации;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4"/>
              </w:numPr>
              <w:shd w:val="clear" w:color="auto" w:fill="FFFFFF"/>
              <w:tabs>
                <w:tab w:val="clear" w:pos="1426"/>
                <w:tab w:val="num" w:pos="0"/>
                <w:tab w:val="left" w:pos="1134"/>
              </w:tabs>
              <w:suppressAutoHyphens/>
              <w:spacing w:after="0" w:line="240" w:lineRule="auto"/>
              <w:ind w:left="0" w:right="4" w:firstLine="709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недостаточная организованность и ответственность ребенка; </w:t>
            </w:r>
            <w:r w:rsidRPr="00E644B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неумение общаться и адекватно вести себя;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4"/>
              </w:numPr>
              <w:shd w:val="clear" w:color="auto" w:fill="FFFFFF"/>
              <w:tabs>
                <w:tab w:val="clear" w:pos="1426"/>
                <w:tab w:val="num" w:pos="0"/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низкая познавательная активность;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4"/>
              </w:numPr>
              <w:shd w:val="clear" w:color="auto" w:fill="FFFFFF"/>
              <w:tabs>
                <w:tab w:val="clear" w:pos="1426"/>
                <w:tab w:val="num" w:pos="0"/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ограниченный кругозор;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4"/>
              </w:numPr>
              <w:shd w:val="clear" w:color="auto" w:fill="FFFFFF"/>
              <w:tabs>
                <w:tab w:val="clear" w:pos="1426"/>
                <w:tab w:val="num" w:pos="0"/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низкий уровень развития речи;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4"/>
              </w:numPr>
              <w:shd w:val="clear" w:color="auto" w:fill="FFFFFF"/>
              <w:tabs>
                <w:tab w:val="clear" w:pos="1426"/>
                <w:tab w:val="num" w:pos="0"/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proofErr w:type="spellStart"/>
            <w:r w:rsidRPr="00E644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несформированность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психофизиологических и психологических </w:t>
            </w:r>
            <w:r w:rsidRPr="00E644B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предпосылок учебной деятельности;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4"/>
              </w:numPr>
              <w:shd w:val="clear" w:color="auto" w:fill="FFFFFF"/>
              <w:tabs>
                <w:tab w:val="clear" w:pos="1426"/>
                <w:tab w:val="num" w:pos="0"/>
                <w:tab w:val="left" w:pos="1134"/>
              </w:tabs>
              <w:suppressAutoHyphens/>
              <w:spacing w:after="0" w:line="240" w:lineRule="auto"/>
              <w:ind w:left="0" w:right="7" w:firstLine="709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proofErr w:type="spellStart"/>
            <w:r w:rsidRPr="00E644B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несформированность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интеллектуальных предпосылок учебной де</w:t>
            </w:r>
            <w:r w:rsidRPr="00E644B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ятельности;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4"/>
              </w:numPr>
              <w:shd w:val="clear" w:color="auto" w:fill="FFFFFF"/>
              <w:tabs>
                <w:tab w:val="clear" w:pos="1426"/>
                <w:tab w:val="num" w:pos="0"/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недоразвитие произвольного внимания, слабая произвольность 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4"/>
              </w:numPr>
              <w:shd w:val="clear" w:color="auto" w:fill="FFFFFF"/>
              <w:tabs>
                <w:tab w:val="clear" w:pos="1426"/>
                <w:tab w:val="num" w:pos="0"/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недостаточное развитие мелкой моторики руки;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4"/>
              </w:numPr>
              <w:shd w:val="clear" w:color="auto" w:fill="FFFFFF"/>
              <w:tabs>
                <w:tab w:val="clear" w:pos="1426"/>
                <w:tab w:val="num" w:pos="0"/>
                <w:tab w:val="left" w:pos="1134"/>
              </w:tabs>
              <w:suppressAutoHyphens/>
              <w:spacing w:after="0" w:line="240" w:lineRule="auto"/>
              <w:ind w:left="0" w:right="7" w:firstLine="709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proofErr w:type="spellStart"/>
            <w:r w:rsidRPr="00E644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несформированность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пространственной ориентации, координа</w:t>
            </w:r>
            <w:r w:rsidRPr="00E644B8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ции в системе «рука-глаз»;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44"/>
              </w:numPr>
              <w:shd w:val="clear" w:color="auto" w:fill="FFFFFF"/>
              <w:tabs>
                <w:tab w:val="clear" w:pos="1426"/>
                <w:tab w:val="num" w:pos="0"/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низкий уровень развития фонематического слуха (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различать отдельные звуки </w:t>
            </w:r>
            <w:r w:rsidRPr="00E644B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 речевом потоке, выделять звуки из слогов).</w:t>
            </w:r>
          </w:p>
          <w:p w:rsidR="00167D9A" w:rsidRPr="00E644B8" w:rsidRDefault="00167D9A" w:rsidP="00E85F76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  <w:p w:rsidR="00167D9A" w:rsidRPr="00E644B8" w:rsidRDefault="00167D9A" w:rsidP="00E85F76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коррекционной работы обеспечивает: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45"/>
              </w:numPr>
              <w:suppressAutoHyphens/>
              <w:autoSpaceDE w:val="0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выявление особых образовательных потребностей детей с ограниченными возможностями здоровья, обусловленных недостатками в их физическом и (или) психическом развитии;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45"/>
              </w:numPr>
              <w:suppressAutoHyphens/>
              <w:autoSpaceDE w:val="0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индивидуально ориентированной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психолого-медико-педагогической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помощи детям с ограниченными возможностями здоровья с учетом особенностей психофизического развития и индивидуальных возможностей детей (в соответствии с рекомендациями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психолого-медико-педагогической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комиссии);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45"/>
              </w:numPr>
              <w:suppressAutoHyphens/>
              <w:autoSpaceDE w:val="0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возможность освоения детьми с ограниченными возможностями здоровья основной образовательной программы начального общего образования и их интеграции в образовательном учреждении.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color w:val="4F81BD"/>
                <w:sz w:val="24"/>
                <w:szCs w:val="24"/>
              </w:rPr>
            </w:pPr>
          </w:p>
          <w:p w:rsidR="00167D9A" w:rsidRPr="00E644B8" w:rsidRDefault="00167D9A" w:rsidP="00E85F76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коррекционной программы:</w:t>
            </w:r>
          </w:p>
          <w:p w:rsidR="00167D9A" w:rsidRPr="00E644B8" w:rsidRDefault="00167D9A" w:rsidP="00E85F76">
            <w:pPr>
              <w:pStyle w:val="a3"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     Комплексное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психолого-медико-педагогического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детей с ограниченными возможностями здоровья в образовательном учреждении осуществляется на основе локального документа «Положение о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психолого-медико-педагогическом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сопровождении (консилиуме)» и включает следующую деятельность: 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46"/>
              </w:numPr>
              <w:tabs>
                <w:tab w:val="clear" w:pos="1428"/>
                <w:tab w:val="num" w:pos="0"/>
              </w:tabs>
              <w:suppressAutoHyphens/>
              <w:autoSpaceDE w:val="0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психолого-медико-педагогическое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обследование детей с целью выявления их особых образовательных потребностей и последующего составления маршрута индивидуального и системного сопровождения учащихся; 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46"/>
              </w:numPr>
              <w:tabs>
                <w:tab w:val="clear" w:pos="1428"/>
                <w:tab w:val="num" w:pos="0"/>
              </w:tabs>
              <w:suppressAutoHyphens/>
              <w:autoSpaceDE w:val="0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мониторинг динамики развития детей, их успешности в освоении основной образовательной программы начального общего образования;</w:t>
            </w:r>
          </w:p>
          <w:p w:rsidR="00167D9A" w:rsidRPr="00E644B8" w:rsidRDefault="00167D9A" w:rsidP="00E85F76">
            <w:pPr>
              <w:pStyle w:val="a3"/>
              <w:tabs>
                <w:tab w:val="num" w:pos="0"/>
              </w:tabs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корректировку коррекционных мероприятий.</w:t>
            </w:r>
          </w:p>
          <w:p w:rsidR="00167D9A" w:rsidRPr="00E644B8" w:rsidRDefault="00167D9A" w:rsidP="00E85F76">
            <w:pPr>
              <w:pStyle w:val="a3"/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00FFFF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00FFFF"/>
              </w:rPr>
              <w:t>Цель и задачи Программы</w:t>
            </w:r>
          </w:p>
          <w:p w:rsidR="00167D9A" w:rsidRPr="00E644B8" w:rsidRDefault="00167D9A" w:rsidP="00E85F76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00FFFF"/>
              </w:rPr>
            </w:pPr>
          </w:p>
          <w:p w:rsidR="00167D9A" w:rsidRPr="00E644B8" w:rsidRDefault="00167D9A" w:rsidP="00E85F76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Цели программы коррекционной работы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создание системы комплексной помощи детям с ограниченными возможностями здоровья в освоении основной образовательной программы начального общего образования, коррекция недостатков в физическом и (или) психическом развитии обучающихся, их социальная адаптация. </w:t>
            </w:r>
          </w:p>
          <w:p w:rsidR="00167D9A" w:rsidRPr="00E644B8" w:rsidRDefault="00167D9A" w:rsidP="00E85F76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</w:rPr>
              <w:t xml:space="preserve">Для реализации цели необходимо решить следующие 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задачи: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tabs>
                <w:tab w:val="left" w:pos="1185"/>
                <w:tab w:val="left" w:pos="1350"/>
              </w:tabs>
              <w:spacing w:after="0" w:line="240" w:lineRule="auto"/>
              <w:ind w:left="945" w:firstLine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            Своевременное выявление детей с трудностями адаптации, 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обусловленными ограниченными возможностями здоровья. </w:t>
            </w:r>
          </w:p>
          <w:p w:rsidR="00167D9A" w:rsidRPr="00E644B8" w:rsidRDefault="00167D9A" w:rsidP="00E85F76">
            <w:pPr>
              <w:tabs>
                <w:tab w:val="left" w:pos="1185"/>
                <w:tab w:val="left" w:pos="1350"/>
              </w:tabs>
              <w:spacing w:after="0" w:line="240" w:lineRule="auto"/>
              <w:ind w:left="945" w:firstLine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            Определение особых образовательных потребностей детей с ограниченными возможностями здоровья, детей-инвалидов. </w:t>
            </w:r>
          </w:p>
          <w:p w:rsidR="00167D9A" w:rsidRPr="00E644B8" w:rsidRDefault="00167D9A" w:rsidP="00E85F76">
            <w:pPr>
              <w:tabs>
                <w:tab w:val="left" w:pos="1185"/>
                <w:tab w:val="left" w:pos="1350"/>
              </w:tabs>
              <w:spacing w:after="0" w:line="240" w:lineRule="auto"/>
              <w:ind w:left="945" w:firstLine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            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ребёнка, структурой нарушения развития и степенью его выраженности. </w:t>
            </w:r>
          </w:p>
          <w:p w:rsidR="00167D9A" w:rsidRPr="00E644B8" w:rsidRDefault="00167D9A" w:rsidP="00E85F76">
            <w:pPr>
              <w:tabs>
                <w:tab w:val="left" w:pos="1185"/>
                <w:tab w:val="left" w:pos="1350"/>
              </w:tabs>
              <w:spacing w:after="0" w:line="240" w:lineRule="auto"/>
              <w:ind w:left="945" w:firstLine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            Создание условий, способствующих освоению детьми с ограниченными возможностями здоровья основной образовательной программы начального общего образования и их интеграции в образовательном учреждении. </w:t>
            </w:r>
          </w:p>
          <w:p w:rsidR="00167D9A" w:rsidRPr="00E644B8" w:rsidRDefault="00167D9A" w:rsidP="00E85F76">
            <w:pPr>
              <w:tabs>
                <w:tab w:val="left" w:pos="1185"/>
                <w:tab w:val="left" w:pos="1350"/>
              </w:tabs>
              <w:spacing w:after="0" w:line="240" w:lineRule="auto"/>
              <w:ind w:left="945" w:firstLine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            Осуществление индивидуально ориентированной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психолого-медико-педагогической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помощи детям с ограниченными возможностями здоровья с учётом особенностей психического и (или) физического развития, индивидуальных возможностей детей (в соответствии с рекомендациями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психолого-медико-педагогической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комиссии). </w:t>
            </w:r>
          </w:p>
          <w:p w:rsidR="00167D9A" w:rsidRPr="00E644B8" w:rsidRDefault="00167D9A" w:rsidP="00E85F76">
            <w:pPr>
              <w:tabs>
                <w:tab w:val="left" w:pos="1185"/>
                <w:tab w:val="left" w:pos="1350"/>
              </w:tabs>
              <w:spacing w:after="0" w:line="240" w:lineRule="auto"/>
              <w:ind w:left="945" w:firstLine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6.            </w:t>
            </w:r>
            <w:proofErr w:type="gram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и реализация индивидуальных учебных планов,  организация индивидуальных и (или) групповых занятий для детей с выраженным нарушением в физическом и (или) психическом развитии, сопровождаемые поддержкой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тьютора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образовательного учреждения. </w:t>
            </w:r>
            <w:proofErr w:type="gramEnd"/>
          </w:p>
          <w:p w:rsidR="00167D9A" w:rsidRPr="00E644B8" w:rsidRDefault="00167D9A" w:rsidP="00E85F76">
            <w:pPr>
              <w:tabs>
                <w:tab w:val="left" w:pos="1185"/>
                <w:tab w:val="left" w:pos="1350"/>
              </w:tabs>
              <w:spacing w:after="0" w:line="240" w:lineRule="auto"/>
              <w:ind w:left="945" w:firstLine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            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услуг. </w:t>
            </w:r>
          </w:p>
          <w:p w:rsidR="00167D9A" w:rsidRPr="00E644B8" w:rsidRDefault="00167D9A" w:rsidP="00E85F76">
            <w:pPr>
              <w:tabs>
                <w:tab w:val="left" w:pos="1185"/>
                <w:tab w:val="left" w:pos="1350"/>
              </w:tabs>
              <w:spacing w:after="0" w:line="240" w:lineRule="auto"/>
              <w:ind w:left="945" w:firstLine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            Реализация системы мероприятий по социальной адаптации детей с ограниченными возможностями здоровья. </w:t>
            </w:r>
          </w:p>
          <w:p w:rsidR="00167D9A" w:rsidRPr="00E644B8" w:rsidRDefault="00167D9A" w:rsidP="00E85F76">
            <w:pPr>
              <w:tabs>
                <w:tab w:val="left" w:pos="1185"/>
                <w:tab w:val="left" w:pos="1350"/>
              </w:tabs>
              <w:spacing w:after="0" w:line="240" w:lineRule="auto"/>
              <w:ind w:left="945" w:firstLine="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9.            Оказание консультативной и методической помощи родителям  (законным представителям) детей с ограниченными возможностями здоровья по медицинским, социальным, правовым и другим вопросам.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    Программа коррекционной работы может предусматривать как вариативные формы получения образования, так и различные варианты специального сопровождения детей. Это могут быть формы обучения в общеобразовательном классе или в специальном (коррекционном) классе по общей образовательной программе начального общего образования или по индивидуальной программе, с использованием надомной и (или) дистанционной формы обучения. Варьироваться могут степень участия специалистов сопровождения, а также организационные формы работы. 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00FFFF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00FFFF"/>
              </w:rPr>
              <w:t xml:space="preserve">  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00FFFF"/>
              </w:rPr>
              <w:t>Принципы реализации Программы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00FFFF"/>
              </w:rPr>
            </w:pPr>
          </w:p>
          <w:p w:rsidR="00167D9A" w:rsidRPr="00E644B8" w:rsidRDefault="00167D9A" w:rsidP="00E85F76">
            <w:pPr>
              <w:spacing w:after="0" w:line="240" w:lineRule="auto"/>
              <w:ind w:firstLine="55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программы коррекционной работы определяют следующие 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принципы: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Соблюдение интересов ребёнка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Принцип определяет позицию специалиста, который призван решать проблему ребёнка с максимальной пользой и в интересах ребёнка.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Системность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Принцип обеспечивает единство диагностики, коррекции и развития, т. е. системный подход к анализу особенностей развития и коррекции нарушений детей с ограниченными возможностями здоровья, а также всесторонний многоуровневый подход специалистов различного профиля, взаимодействие и согласованность их действий  в решении проблем ребёнка; участие в данном процессе всех участников образовательного процесса.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Непрерывность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Принцип гарантирует ребёнку и его родителям (законным представителям) непрерывность помощи до полного решения проблемы или определения подхода к её решению.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Вариативность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Принцип предполагает создание вариативных условий для получения образования детьми, имеющими различные недостатки в физическом и (или) психическом развитии.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Рекомендательный характер оказания помощи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Принцип обеспечивает соблюдение 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образования, образовательные учреждения, защищать законные права и интересы детей, включая обязательное согласование с родителями (законными представителями) вопроса о направлении (переводе) детей с ограниченными возможностями здоровья в специальные (коррекционные) образовательные учреждения (классы, группы). </w:t>
            </w:r>
          </w:p>
          <w:p w:rsidR="00167D9A" w:rsidRPr="00E644B8" w:rsidRDefault="00167D9A" w:rsidP="00E85F76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Теоретико-методологическими основаниями программы коррекционной работы является 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взаимосвязь трёх подходов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нейропсихологического</w:t>
            </w:r>
            <w:proofErr w:type="gram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выявляющего причины, лежащие в основе школьных трудностей; 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комплексного, обеспечивающего учет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медико-психолого-педагогических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знаний о ребёнке; </w:t>
            </w:r>
          </w:p>
          <w:p w:rsidR="00167D9A" w:rsidRPr="00E644B8" w:rsidRDefault="00167D9A" w:rsidP="00E85F76">
            <w:pPr>
              <w:numPr>
                <w:ilvl w:val="0"/>
                <w:numId w:val="65"/>
              </w:numPr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междисциплинарного, позволяющего осуществлять совместно-распределённую деятельность специалистов, сопровождающих развитие ребенка, отражающую, с одной стороны, специфику решения задач коррекции нарушенного развития детей</w:t>
            </w:r>
            <w:r w:rsidR="00E644B8"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конкретным содержанием профессиональной работы медицинских работников, педагогов и психологов, а с другой – интеграцию действий формирующегося коллективного субъекта этого процесса (от осознания необходимости совместных действий к развитому сотрудничеству).</w:t>
            </w:r>
          </w:p>
          <w:p w:rsidR="00167D9A" w:rsidRPr="00E644B8" w:rsidRDefault="00167D9A" w:rsidP="00E85F76">
            <w:pPr>
              <w:numPr>
                <w:ilvl w:val="0"/>
                <w:numId w:val="65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00FFFF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00FFFF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00FFFF"/>
              </w:rPr>
              <w:t xml:space="preserve"> 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00FFFF"/>
              </w:rPr>
              <w:t>Основные направления и содержание коррекционной работы</w:t>
            </w:r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00FFFF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00FFFF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Программа коррекционной работы на ступени начального общего образования включает в себя взаимосвязанные 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направления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Данные направления отражают её основное содержание: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- диагностическая работа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обеспечивает своевременное выявление детей с ограниченными возможностями здоровья, проведение их комплексного обследования и подготовку рекомендаций по оказанию им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психолого-медико-педагогической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помощи в условиях образовательного учреждения;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- коррекционно-развивающая работа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обеспечивает своевременную специализированную помощь в освоении содержания образования и коррекцию в физическом и (или) психическом развитии детей; способствует формированию универсальных учебных действий </w:t>
            </w:r>
            <w:proofErr w:type="gram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обучающихся (личностных, регулятивных, познавательных, коммуникативных);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- консультативная работа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обеспечивает непрерывность специального сопровождения детей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обучающихся; </w:t>
            </w:r>
          </w:p>
          <w:p w:rsidR="00167D9A" w:rsidRPr="00E644B8" w:rsidRDefault="00167D9A" w:rsidP="00E85F76">
            <w:pPr>
              <w:numPr>
                <w:ilvl w:val="1"/>
                <w:numId w:val="66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информационно-просветительская работа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— обучающимися (как имеющими, так и не имеющими недостатки в развитии), их родителями (законными представителями), педагогическими работниками.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00FFFF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00FFFF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00FFFF"/>
              </w:rPr>
              <w:t>Характеристика содержания коррекционной работы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00FFFF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Диагностическая работа включает: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ind w:left="60" w:hanging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своевременное выявление детей, нуждающихся в специализированной помощи; </w:t>
            </w:r>
          </w:p>
          <w:p w:rsidR="00167D9A" w:rsidRPr="00E644B8" w:rsidRDefault="00167D9A" w:rsidP="00E85F76">
            <w:pPr>
              <w:spacing w:after="0" w:line="240" w:lineRule="auto"/>
              <w:ind w:left="60" w:hanging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раннюю (с первых дней пребывания ребёнка в образовательном учреждении) диагностику развития; </w:t>
            </w:r>
          </w:p>
          <w:p w:rsidR="00167D9A" w:rsidRPr="00E644B8" w:rsidRDefault="00167D9A" w:rsidP="00E85F76">
            <w:pPr>
              <w:spacing w:after="0" w:line="240" w:lineRule="auto"/>
              <w:ind w:left="60" w:hanging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комплексный сбор сведений о ребёнке на основании диагностической информации от 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специалистов разного профиля; </w:t>
            </w:r>
          </w:p>
          <w:p w:rsidR="00167D9A" w:rsidRPr="00E644B8" w:rsidRDefault="00167D9A" w:rsidP="00E85F76">
            <w:pPr>
              <w:spacing w:after="0" w:line="240" w:lineRule="auto"/>
              <w:ind w:left="60" w:hanging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уровня актуального и зоны ближайшего развития  обучающегося, выявление его резервных возможностей;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развития эмоционально-волевой сферы и личностных особенностей обучающихся;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социальной ситуации развития и условий семейного воспитания ребёнка;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адаптивных возможностей и уровня социализации ребёнка; </w:t>
            </w:r>
          </w:p>
          <w:p w:rsidR="00167D9A" w:rsidRPr="00E644B8" w:rsidRDefault="00167D9A" w:rsidP="00E644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системный разносторонний контроль специалистов </w:t>
            </w:r>
            <w:r w:rsidR="00E644B8"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уровнем и динамикой развития 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ребёнка;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успешности коррекционно-развивающей работы.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Коррекционно-развивающая работа включает: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ind w:left="30" w:hanging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выбор оптимальных для развития ребёнка программ, методик, методов и приёмов обучения в соответствии с его особыми образовательными потребностями; </w:t>
            </w:r>
          </w:p>
          <w:p w:rsidR="00167D9A" w:rsidRPr="00E644B8" w:rsidRDefault="00167D9A" w:rsidP="00E85F76">
            <w:pPr>
              <w:spacing w:after="0" w:line="240" w:lineRule="auto"/>
              <w:ind w:left="30" w:hanging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организацию и проведение специалистами индивидуальных и групповых коррекционно-развивающих занятий, необходимых для реализации образовательного маршрута; </w:t>
            </w:r>
          </w:p>
          <w:p w:rsidR="00167D9A" w:rsidRPr="00E644B8" w:rsidRDefault="00167D9A" w:rsidP="00E85F76">
            <w:pPr>
              <w:spacing w:after="0" w:line="240" w:lineRule="auto"/>
              <w:ind w:left="30" w:hanging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системное воздействие на учебно-познавательную деятельность ребёнка в динамике образовательного процесса, направленное на формирование универсальных учебных действий; </w:t>
            </w:r>
          </w:p>
          <w:p w:rsidR="00167D9A" w:rsidRPr="00E644B8" w:rsidRDefault="00167D9A" w:rsidP="00E85F76">
            <w:pPr>
              <w:spacing w:after="0" w:line="240" w:lineRule="auto"/>
              <w:ind w:left="30" w:hanging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коррекцию и развитие высших психических функций; </w:t>
            </w:r>
          </w:p>
          <w:p w:rsidR="00167D9A" w:rsidRPr="00E644B8" w:rsidRDefault="00167D9A" w:rsidP="00E85F76">
            <w:pPr>
              <w:spacing w:after="0" w:line="240" w:lineRule="auto"/>
              <w:ind w:left="30" w:hanging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эмоционально-волевой и личностной сфер ребёнка и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психокоррекцию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 поведения; </w:t>
            </w:r>
          </w:p>
          <w:p w:rsidR="00167D9A" w:rsidRPr="00E644B8" w:rsidRDefault="00167D9A" w:rsidP="00E85F76">
            <w:pPr>
              <w:spacing w:after="0" w:line="240" w:lineRule="auto"/>
              <w:ind w:left="30" w:hanging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социальную защиту ребёнка в случаях неблагоприятных условий жизни при психотравмирующих обстоятельствах.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Консультативная работа включает: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ind w:left="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выработку совместных обоснованных рекомендаций по основным направлениям работы с </w:t>
            </w:r>
            <w:proofErr w:type="gram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нуждающимися в коррекционном воздействии; </w:t>
            </w:r>
          </w:p>
          <w:p w:rsidR="00167D9A" w:rsidRPr="00E644B8" w:rsidRDefault="00167D9A" w:rsidP="00E85F76">
            <w:pPr>
              <w:spacing w:after="0" w:line="240" w:lineRule="auto"/>
              <w:ind w:left="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консультирование специалистами педагогов по выбору индивидуально-ориентированных методов и приёмов работы; </w:t>
            </w:r>
          </w:p>
          <w:p w:rsidR="00167D9A" w:rsidRPr="00E644B8" w:rsidRDefault="00167D9A" w:rsidP="00E85F76">
            <w:pPr>
              <w:spacing w:after="0" w:line="240" w:lineRule="auto"/>
              <w:ind w:left="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консультативную помощь семье в вопросах выбора стратегии воспитания и приёмов коррекционного обучения ребёнка.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Информационно-просветительская работа предусматривает: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tabs>
                <w:tab w:val="left" w:pos="150"/>
              </w:tabs>
              <w:spacing w:after="0" w:line="240" w:lineRule="auto"/>
              <w:ind w:left="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различные формы просветительской деятельности (лекции, беседы, информационные стенды, печатные материалы), направленные на разъяснение участникам образовательного процесса – обучающимся (как имеющим, так и не имеющим недостатки в развитии), их родителям (законным представителям), педагогическим работникам, — вопросов, связанных с особенностями образовательного процесса и сопровождения детей; </w:t>
            </w:r>
            <w:proofErr w:type="gramEnd"/>
          </w:p>
          <w:p w:rsidR="00167D9A" w:rsidRPr="00E644B8" w:rsidRDefault="00167D9A" w:rsidP="00E85F76">
            <w:pPr>
              <w:tabs>
                <w:tab w:val="left" w:pos="150"/>
              </w:tabs>
              <w:spacing w:after="0" w:line="240" w:lineRule="auto"/>
              <w:ind w:left="4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тематических выступлений для педагогов и родителей по разъяснению индивидуально-типологических особенностей различных категорий детей. 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00FFFF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00FFFF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00FFFF"/>
              </w:rPr>
              <w:t>И</w:t>
            </w:r>
            <w:r w:rsidRPr="00E644B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00FFFF"/>
              </w:rPr>
              <w:t>ндивидуальная и групповая коррекционная работа с учащимися</w:t>
            </w:r>
          </w:p>
          <w:p w:rsidR="00167D9A" w:rsidRPr="00E644B8" w:rsidRDefault="00167D9A" w:rsidP="00E85F76">
            <w:pPr>
              <w:pStyle w:val="a7"/>
              <w:spacing w:before="0" w:after="0"/>
              <w:ind w:firstLine="426"/>
              <w:jc w:val="both"/>
              <w:rPr>
                <w:b/>
              </w:rPr>
            </w:pPr>
          </w:p>
          <w:p w:rsidR="00167D9A" w:rsidRPr="00E644B8" w:rsidRDefault="00167D9A" w:rsidP="00E85F76">
            <w:pPr>
              <w:pStyle w:val="Default"/>
              <w:ind w:firstLine="360"/>
              <w:jc w:val="both"/>
            </w:pPr>
            <w:r w:rsidRPr="00E644B8">
              <w:t xml:space="preserve"> Педагоги оказывают  помощь учащимся в преодолении их затруднений в учебной деятельности, как на уроках, так и  при выполнении домашних заданий (</w:t>
            </w:r>
            <w:r w:rsidRPr="00E644B8">
              <w:rPr>
                <w:color w:val="auto"/>
              </w:rPr>
              <w:t xml:space="preserve">совместное выполнение домашних заданий, индивидуальные домашние задания и др.). </w:t>
            </w:r>
            <w:r w:rsidRPr="00E644B8">
              <w:t xml:space="preserve">  </w:t>
            </w:r>
          </w:p>
          <w:p w:rsidR="00167D9A" w:rsidRPr="00E644B8" w:rsidRDefault="00167D9A" w:rsidP="00E85F76">
            <w:pPr>
              <w:pStyle w:val="Default"/>
              <w:ind w:firstLine="360"/>
              <w:jc w:val="both"/>
              <w:rPr>
                <w:color w:val="auto"/>
              </w:rPr>
            </w:pPr>
            <w:r w:rsidRPr="00E644B8">
              <w:rPr>
                <w:color w:val="auto"/>
              </w:rPr>
              <w:t xml:space="preserve"> Залогом успеха в преодолении затруднений </w:t>
            </w:r>
            <w:r w:rsidRPr="00E644B8">
              <w:t xml:space="preserve">учащихся в учебной деятельности является повышение мотивации обучающихся.  Приёмы педагогического взаимодействия, направленные на повышение мотивации разнообразны и обусловлены </w:t>
            </w:r>
            <w:r w:rsidRPr="00E644B8">
              <w:rPr>
                <w:color w:val="auto"/>
              </w:rPr>
              <w:t>психологическими и возрастными особенностями школьников:</w:t>
            </w:r>
          </w:p>
          <w:p w:rsidR="00167D9A" w:rsidRPr="00E644B8" w:rsidRDefault="00167D9A" w:rsidP="00E85F76">
            <w:pPr>
              <w:pStyle w:val="Default"/>
              <w:numPr>
                <w:ilvl w:val="0"/>
                <w:numId w:val="41"/>
              </w:numPr>
              <w:tabs>
                <w:tab w:val="clear" w:pos="432"/>
                <w:tab w:val="num" w:pos="360"/>
                <w:tab w:val="left" w:pos="540"/>
              </w:tabs>
              <w:ind w:left="0" w:firstLine="360"/>
              <w:jc w:val="both"/>
              <w:rPr>
                <w:color w:val="auto"/>
              </w:rPr>
            </w:pPr>
            <w:r w:rsidRPr="00E644B8">
              <w:rPr>
                <w:color w:val="auto"/>
              </w:rPr>
              <w:t>применение разнообразных упражнений, задач и заданий, обучающих игр, ребусов, загадок, которые сопровождаются красочными иллюстрациями;</w:t>
            </w:r>
          </w:p>
          <w:p w:rsidR="00167D9A" w:rsidRPr="00E644B8" w:rsidRDefault="00167D9A" w:rsidP="00E85F76">
            <w:pPr>
              <w:pStyle w:val="Default"/>
              <w:numPr>
                <w:ilvl w:val="0"/>
                <w:numId w:val="41"/>
              </w:numPr>
              <w:tabs>
                <w:tab w:val="clear" w:pos="432"/>
                <w:tab w:val="num" w:pos="360"/>
                <w:tab w:val="left" w:pos="540"/>
              </w:tabs>
              <w:ind w:left="0" w:firstLine="360"/>
              <w:jc w:val="both"/>
              <w:rPr>
                <w:rStyle w:val="a5"/>
                <w:b w:val="0"/>
              </w:rPr>
            </w:pPr>
            <w:proofErr w:type="spellStart"/>
            <w:r w:rsidRPr="00E644B8">
              <w:rPr>
                <w:rStyle w:val="a5"/>
                <w:b w:val="0"/>
              </w:rPr>
              <w:t>целеполагание</w:t>
            </w:r>
            <w:proofErr w:type="spellEnd"/>
            <w:r w:rsidRPr="00E644B8">
              <w:rPr>
                <w:rStyle w:val="a5"/>
                <w:b w:val="0"/>
              </w:rPr>
              <w:t xml:space="preserve"> на каждый вид деятельности на уроке;</w:t>
            </w:r>
          </w:p>
          <w:p w:rsidR="00167D9A" w:rsidRPr="00E644B8" w:rsidRDefault="00167D9A" w:rsidP="00E85F76">
            <w:pPr>
              <w:pStyle w:val="Default"/>
              <w:numPr>
                <w:ilvl w:val="0"/>
                <w:numId w:val="41"/>
              </w:numPr>
              <w:tabs>
                <w:tab w:val="clear" w:pos="432"/>
                <w:tab w:val="num" w:pos="360"/>
                <w:tab w:val="left" w:pos="540"/>
              </w:tabs>
              <w:ind w:left="0" w:firstLine="360"/>
              <w:jc w:val="both"/>
              <w:rPr>
                <w:rStyle w:val="a5"/>
                <w:b w:val="0"/>
              </w:rPr>
            </w:pPr>
            <w:r w:rsidRPr="00E644B8">
              <w:rPr>
                <w:rStyle w:val="a5"/>
                <w:b w:val="0"/>
              </w:rPr>
              <w:lastRenderedPageBreak/>
              <w:t>создание условий для самооценки своей деятельности и её коррекции;</w:t>
            </w:r>
          </w:p>
          <w:p w:rsidR="00167D9A" w:rsidRPr="00E644B8" w:rsidRDefault="00167D9A" w:rsidP="00E85F76">
            <w:pPr>
              <w:pStyle w:val="Default"/>
              <w:numPr>
                <w:ilvl w:val="0"/>
                <w:numId w:val="41"/>
              </w:numPr>
              <w:tabs>
                <w:tab w:val="clear" w:pos="432"/>
                <w:tab w:val="num" w:pos="360"/>
                <w:tab w:val="left" w:pos="540"/>
              </w:tabs>
              <w:ind w:left="0" w:firstLine="360"/>
              <w:jc w:val="both"/>
              <w:rPr>
                <w:rStyle w:val="a5"/>
                <w:b w:val="0"/>
              </w:rPr>
            </w:pPr>
            <w:r w:rsidRPr="00E644B8">
              <w:rPr>
                <w:rStyle w:val="a5"/>
                <w:b w:val="0"/>
              </w:rPr>
              <w:t>поиск положительного идеала;</w:t>
            </w:r>
          </w:p>
          <w:p w:rsidR="00167D9A" w:rsidRPr="00E644B8" w:rsidRDefault="00167D9A" w:rsidP="00E85F76">
            <w:pPr>
              <w:pStyle w:val="Default"/>
              <w:numPr>
                <w:ilvl w:val="0"/>
                <w:numId w:val="41"/>
              </w:numPr>
              <w:tabs>
                <w:tab w:val="clear" w:pos="432"/>
                <w:tab w:val="num" w:pos="360"/>
                <w:tab w:val="left" w:pos="540"/>
              </w:tabs>
              <w:ind w:left="0" w:firstLine="360"/>
              <w:jc w:val="both"/>
              <w:rPr>
                <w:rStyle w:val="a5"/>
                <w:b w:val="0"/>
              </w:rPr>
            </w:pPr>
            <w:r w:rsidRPr="00E644B8">
              <w:rPr>
                <w:rStyle w:val="a5"/>
                <w:b w:val="0"/>
              </w:rPr>
              <w:t>создание ситуации взаимопомощи;</w:t>
            </w:r>
          </w:p>
          <w:p w:rsidR="00167D9A" w:rsidRPr="00E644B8" w:rsidRDefault="00167D9A" w:rsidP="00E85F76">
            <w:pPr>
              <w:pStyle w:val="Default"/>
              <w:numPr>
                <w:ilvl w:val="0"/>
                <w:numId w:val="41"/>
              </w:numPr>
              <w:tabs>
                <w:tab w:val="clear" w:pos="432"/>
                <w:tab w:val="num" w:pos="360"/>
                <w:tab w:val="left" w:pos="540"/>
              </w:tabs>
              <w:ind w:left="0" w:firstLine="360"/>
              <w:jc w:val="both"/>
              <w:rPr>
                <w:rStyle w:val="a5"/>
                <w:b w:val="0"/>
              </w:rPr>
            </w:pPr>
            <w:r w:rsidRPr="00E644B8">
              <w:rPr>
                <w:rStyle w:val="a5"/>
                <w:b w:val="0"/>
              </w:rPr>
              <w:t>проявления сопереживания;</w:t>
            </w:r>
          </w:p>
          <w:p w:rsidR="00167D9A" w:rsidRPr="00E644B8" w:rsidRDefault="00167D9A" w:rsidP="00E85F76">
            <w:pPr>
              <w:pStyle w:val="Default"/>
              <w:numPr>
                <w:ilvl w:val="0"/>
                <w:numId w:val="41"/>
              </w:numPr>
              <w:tabs>
                <w:tab w:val="clear" w:pos="432"/>
                <w:tab w:val="num" w:pos="360"/>
                <w:tab w:val="left" w:pos="540"/>
              </w:tabs>
              <w:ind w:left="0" w:firstLine="360"/>
              <w:jc w:val="both"/>
              <w:rPr>
                <w:rStyle w:val="a5"/>
                <w:b w:val="0"/>
              </w:rPr>
            </w:pPr>
            <w:r w:rsidRPr="00E644B8">
              <w:rPr>
                <w:rStyle w:val="a5"/>
                <w:b w:val="0"/>
              </w:rPr>
              <w:t>создание проблемных ситуаций в зоне ближайшего развития ученика;</w:t>
            </w:r>
          </w:p>
          <w:p w:rsidR="00167D9A" w:rsidRPr="00E644B8" w:rsidRDefault="00167D9A" w:rsidP="00E85F76">
            <w:pPr>
              <w:pStyle w:val="Default"/>
              <w:numPr>
                <w:ilvl w:val="0"/>
                <w:numId w:val="41"/>
              </w:numPr>
              <w:tabs>
                <w:tab w:val="clear" w:pos="432"/>
                <w:tab w:val="num" w:pos="360"/>
                <w:tab w:val="left" w:pos="540"/>
              </w:tabs>
              <w:ind w:left="0" w:firstLine="360"/>
              <w:jc w:val="both"/>
              <w:rPr>
                <w:rStyle w:val="a5"/>
                <w:b w:val="0"/>
              </w:rPr>
            </w:pPr>
            <w:r w:rsidRPr="00E644B8">
              <w:rPr>
                <w:rStyle w:val="a5"/>
                <w:b w:val="0"/>
              </w:rPr>
              <w:t>создание ситуации опоры на жизненный опыт каждого учащегося;</w:t>
            </w:r>
          </w:p>
          <w:p w:rsidR="00167D9A" w:rsidRPr="00E644B8" w:rsidRDefault="00167D9A" w:rsidP="00E85F76">
            <w:pPr>
              <w:pStyle w:val="Default"/>
              <w:numPr>
                <w:ilvl w:val="0"/>
                <w:numId w:val="41"/>
              </w:numPr>
              <w:tabs>
                <w:tab w:val="clear" w:pos="432"/>
                <w:tab w:val="num" w:pos="360"/>
                <w:tab w:val="left" w:pos="540"/>
              </w:tabs>
              <w:ind w:left="0" w:firstLine="360"/>
              <w:jc w:val="both"/>
              <w:rPr>
                <w:rStyle w:val="a5"/>
                <w:b w:val="0"/>
              </w:rPr>
            </w:pPr>
            <w:r w:rsidRPr="00E644B8">
              <w:rPr>
                <w:rStyle w:val="a5"/>
                <w:b w:val="0"/>
              </w:rPr>
              <w:t>активное использование приёмов поощрения;</w:t>
            </w:r>
          </w:p>
          <w:p w:rsidR="00167D9A" w:rsidRPr="00E644B8" w:rsidRDefault="00167D9A" w:rsidP="00E85F76">
            <w:pPr>
              <w:pStyle w:val="Default"/>
              <w:numPr>
                <w:ilvl w:val="0"/>
                <w:numId w:val="41"/>
              </w:numPr>
              <w:tabs>
                <w:tab w:val="clear" w:pos="432"/>
                <w:tab w:val="num" w:pos="360"/>
                <w:tab w:val="left" w:pos="540"/>
              </w:tabs>
              <w:ind w:left="0" w:firstLine="360"/>
              <w:jc w:val="both"/>
              <w:rPr>
                <w:rStyle w:val="a5"/>
                <w:b w:val="0"/>
              </w:rPr>
            </w:pPr>
            <w:r w:rsidRPr="00E644B8">
              <w:rPr>
                <w:rStyle w:val="a5"/>
                <w:b w:val="0"/>
              </w:rPr>
              <w:t>создание ярких наглядно-образных представлений;</w:t>
            </w:r>
          </w:p>
          <w:p w:rsidR="00167D9A" w:rsidRPr="00E644B8" w:rsidRDefault="00167D9A" w:rsidP="00E85F76">
            <w:pPr>
              <w:pStyle w:val="Default"/>
              <w:numPr>
                <w:ilvl w:val="0"/>
                <w:numId w:val="41"/>
              </w:numPr>
              <w:tabs>
                <w:tab w:val="clear" w:pos="432"/>
                <w:tab w:val="num" w:pos="360"/>
                <w:tab w:val="left" w:pos="540"/>
              </w:tabs>
              <w:ind w:left="0" w:firstLine="360"/>
              <w:jc w:val="both"/>
              <w:rPr>
                <w:rStyle w:val="a5"/>
                <w:b w:val="0"/>
              </w:rPr>
            </w:pPr>
            <w:r w:rsidRPr="00E644B8">
              <w:rPr>
                <w:rStyle w:val="a5"/>
                <w:b w:val="0"/>
              </w:rPr>
              <w:t>удовлетворение желания быть значимой личностью и др.</w:t>
            </w:r>
          </w:p>
          <w:p w:rsidR="00167D9A" w:rsidRPr="00E644B8" w:rsidRDefault="00167D9A" w:rsidP="00E85F76">
            <w:pPr>
              <w:pStyle w:val="Default"/>
              <w:tabs>
                <w:tab w:val="left" w:pos="540"/>
              </w:tabs>
              <w:ind w:firstLine="360"/>
              <w:jc w:val="both"/>
            </w:pPr>
            <w:r w:rsidRPr="00E644B8">
              <w:t xml:space="preserve">На основе применения технологии </w:t>
            </w:r>
            <w:proofErr w:type="spellStart"/>
            <w:r w:rsidRPr="00E644B8">
              <w:t>деятельностного</w:t>
            </w:r>
            <w:proofErr w:type="spellEnd"/>
            <w:r w:rsidRPr="00E644B8">
              <w:t xml:space="preserve"> метода обучения у учащихся последовательно и поэтапно формируется понимание нормы учения (что мне «надо» делать как ученику). Одновременно для формирования у учащихся внутренней потребности включения в учебную деятельность («я это хочу») в классе создается психологически комфортная образовательная среда, где ребенок не боится высказать свое мнение, где его трудолюбие, старание, ответственное отношение к делу встречает доброжелательную поддержку. Ребёнок приобретает позитивный опыт переживания ситуации успеха, а с другой стороны обеспечивается возможность его развития в собственном темпе на уровне своего возможного максимума («я это могу»).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Технологически это обеспечивается реализацией в учебном процессе по всем учебным предметам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деятельностного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метода обучения и соответствующей системы дидактических принципов (принципов психологической комфортности, минимакса, вариативности, деятельности, непрерывности).</w:t>
            </w:r>
          </w:p>
          <w:p w:rsidR="00167D9A" w:rsidRPr="00E644B8" w:rsidRDefault="00167D9A" w:rsidP="00E85F76">
            <w:pPr>
              <w:pStyle w:val="210"/>
              <w:tabs>
                <w:tab w:val="left" w:pos="1119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7D9A" w:rsidRPr="00E644B8" w:rsidRDefault="00167D9A" w:rsidP="00E85F76">
            <w:pPr>
              <w:pStyle w:val="210"/>
              <w:tabs>
                <w:tab w:val="left" w:pos="1119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shd w:val="clear" w:color="auto" w:fill="00FFFF"/>
              </w:rPr>
            </w:pPr>
            <w:r w:rsidRPr="00E644B8">
              <w:rPr>
                <w:rFonts w:ascii="Times New Roman" w:hAnsi="Times New Roman" w:cs="Times New Roman"/>
                <w:b/>
                <w:iCs/>
                <w:sz w:val="28"/>
                <w:szCs w:val="28"/>
                <w:shd w:val="clear" w:color="auto" w:fill="00FFFF"/>
              </w:rPr>
              <w:t>Структура и содержание программы коррекционной работы</w:t>
            </w:r>
          </w:p>
          <w:p w:rsidR="00167D9A" w:rsidRPr="00E644B8" w:rsidRDefault="00167D9A" w:rsidP="00E85F76">
            <w:pPr>
              <w:pStyle w:val="210"/>
              <w:tabs>
                <w:tab w:val="left" w:pos="1119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включает в себя пять модулей: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концептуальный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диагностико-консультативный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, коррекционно-развивающий, лечебно-профилактический, социально-педагогический.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1. Концептуальный модуль </w:t>
            </w:r>
            <w:r w:rsidRPr="00E644B8">
              <w:rPr>
                <w:rFonts w:ascii="Times New Roman" w:hAnsi="Times New Roman" w:cs="Times New Roman"/>
                <w:iCs/>
                <w:sz w:val="24"/>
                <w:szCs w:val="24"/>
              </w:rPr>
              <w:t>включает в себя</w:t>
            </w:r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медик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психолого-педагогическое </w:t>
            </w:r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сопровождение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 как сложный процесс взаимодействия сопровождающего и сопровождаемого, результатом которого является решение и действие ведущее к прогрессу в развитии сопровождаемого. 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В основе сопровождения лежит единство четырёх </w:t>
            </w:r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функций: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 сущности возникшей проблемы; информация о сути проблемы и путях её решения; консультация на этапе принятия решения и разработка плана решения проблемы; помощь на этапе реализации плана решения. Основными принципами сопровождения ребёнка в образовательном учреждении являются: рекомендательный характер советов сопровождающего; приоритет интересов сопровождаемого («на стороне ребёнка»); непрерывность сопровождения;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мультидисциплинарность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(комплексный подход) сопровождения.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Основная цель сопровождения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 помощи в решении проблем. Задачи сопровождения: правильный выбор образовательного маршрута; преодоление затруднений в учёбе; решение личностных проблем развития ребёнка; формирование здорового образа жизни. 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Организационно-управленческой формой сопровождения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медико-психолог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педагогический консилиум. Его главные задачи: защита прав и интересов ребёнка; массовая диагностика по проблемам развития; выявление групп детей, требующих внимания специалистов; консультирование всех участников образовательного процесса.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2. </w:t>
            </w:r>
            <w:proofErr w:type="spellStart"/>
            <w:r w:rsidRPr="00E644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Диагностико</w:t>
            </w:r>
            <w:proofErr w:type="spellEnd"/>
            <w:r w:rsidR="00171484" w:rsidRPr="00E644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E644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 консультативный модуль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В данном модуле разрабатывается программа изучения ребенка различными специалистами (медицинский работник, психолог, логопед, дефектолог, социальный педагог</w:t>
            </w:r>
            <w:r w:rsidR="00A905B4"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 специалистов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 </w:t>
            </w:r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Педагог: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 усвоенный детьми объем знаний, умений, навыков.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2. Выявляет трудности, которые испытывают они в обучении, и условия, при которых эти трудности могут быть преодолены.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3.Отмечает особенности личности, адекватность поведения в различных ситуациях.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В сложных случаях, когда педагог не может сам объяснить причину и добиться желаемых результатов, он обращается к специалистам (психологу, дефектологу, психоневрологу).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Психолог</w:t>
            </w:r>
            <w:r w:rsidRPr="00E644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ab/>
              <w:t>1. Собирает сведения о ребенке у педагогов, родителей. Важно получить факты жалоб, с которыми обращаются. При этом необходимо учитывать сами проявления, а не квалификацию их родителями, педагогами или самими детьми.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2. Изучает истории развития ребёнка. Подробный анализ собирает и анализирует врач. Психолог выявляет обстоятельства, которые могли повлиять на развитие ребенка (внутриутробные поражения, родовые травмы, тяжелые заболевания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в первые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месяцы и годы жизни). Имеют значение наследственность (психические заболевания или некоторые конституциональные черты); семья, среда, в которой живет ребёнок (социально неблагополучная, ранняя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депривация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). Необходимо знать характер воспитания ребенка (чрезмерная опека, отсутствие внимания к нему и другие).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ab/>
              <w:t>3. Изучает работы ребёнка (тетради, рисунки, поделки и т. п.).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ab/>
              <w:t>4. Непосредственно обследует ребёнка. Беседует с целью уточнения мотивации, запаса представлений об окружающем мире, уровня развития речи.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ab/>
              <w:t>5. Выявляет и раскрывает причины и характер тех или иных особенностей психического развития детей.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6. Анализирует материалы обследования. Психолог анализирует все полученные о ребенке </w:t>
            </w:r>
            <w:r w:rsidRPr="00E644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сведения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и данные собственного обследования, выявляются его резервные возможности. В сложных дифференциально-диагностических случаях проводятся повторные обследования.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7. Вырабатывает рекомендации по обучению и воспитанию. Составляет индивидуальные образовательные маршруты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медико-психолого-педагогического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В каждом конкретном случае определяются ведущие направления в работе с ребенком. Для одних детей на первый план выступает ликвидация пробелов в знаниях учебного материала; для других – формирование произвольной деятельности, выработка навыка самоконтроля; для третьих необходимы специальные занятия по развитию моторики и т.д. 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Эти рекомендации психолог обсуждает с учителем, медицинским работником и родителями, осуществляя постоянное взаимодействие. Составляется комплексный план оказания ребенку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медик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психолого-педагогической помощи с указанием этапов и методов коррекционной работы. Обращается внимание на предупреждение физических, интеллектуальных и эмоциональных перегрузок, проведение своевременных лечебно-оздоровительных мероприятий.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4B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Дефектолог:</w:t>
            </w:r>
          </w:p>
          <w:p w:rsidR="00167D9A" w:rsidRPr="00E644B8" w:rsidRDefault="00167D9A" w:rsidP="00E85F76">
            <w:pPr>
              <w:numPr>
                <w:ilvl w:val="0"/>
                <w:numId w:val="47"/>
              </w:numPr>
              <w:tabs>
                <w:tab w:val="clear" w:pos="1426"/>
                <w:tab w:val="num" w:pos="0"/>
                <w:tab w:val="left" w:pos="540"/>
              </w:tabs>
              <w:suppressAutoHyphens/>
              <w:spacing w:after="0" w:line="240" w:lineRule="auto"/>
              <w:ind w:left="5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Проводит педагогическое изучение ребенка посредством методов обследования.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47"/>
              </w:numPr>
              <w:tabs>
                <w:tab w:val="clear" w:pos="1426"/>
                <w:tab w:val="num" w:pos="0"/>
                <w:tab w:val="left" w:pos="5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40" w:firstLine="709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644B8">
              <w:rPr>
                <w:rFonts w:ascii="Times New Roman" w:hAnsi="Times New Roman" w:cs="Times New Roman"/>
              </w:rPr>
              <w:t>Изучает  состояние  и анализирует динамику нарушенной  слуховой функции учащихся.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47"/>
              </w:numPr>
              <w:tabs>
                <w:tab w:val="clear" w:pos="1426"/>
                <w:tab w:val="num" w:pos="0"/>
                <w:tab w:val="left" w:pos="5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40" w:firstLine="709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644B8">
              <w:rPr>
                <w:rFonts w:ascii="Times New Roman" w:hAnsi="Times New Roman" w:cs="Times New Roman"/>
              </w:rPr>
              <w:t>Определяет  соотношение состояния тонального и  речевого  слуха учащихся.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47"/>
              </w:numPr>
              <w:tabs>
                <w:tab w:val="clear" w:pos="1426"/>
                <w:tab w:val="num" w:pos="0"/>
                <w:tab w:val="left" w:pos="5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40" w:firstLine="709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644B8">
              <w:rPr>
                <w:rFonts w:ascii="Times New Roman" w:hAnsi="Times New Roman" w:cs="Times New Roman"/>
              </w:rPr>
              <w:t>Определяет   состояние  произносительных  навыков  учащихся.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47"/>
              </w:numPr>
              <w:tabs>
                <w:tab w:val="clear" w:pos="1426"/>
                <w:tab w:val="num" w:pos="0"/>
                <w:tab w:val="left" w:pos="5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40" w:firstLine="709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644B8">
              <w:rPr>
                <w:rFonts w:ascii="Times New Roman" w:hAnsi="Times New Roman" w:cs="Times New Roman"/>
              </w:rPr>
              <w:t>Оказывает консультативную помощь родителям детей со сниженным слухом.</w:t>
            </w:r>
          </w:p>
          <w:p w:rsidR="00167D9A" w:rsidRPr="00E644B8" w:rsidRDefault="00167D9A" w:rsidP="00E85F76">
            <w:pPr>
              <w:pStyle w:val="a3"/>
              <w:numPr>
                <w:ilvl w:val="0"/>
                <w:numId w:val="47"/>
              </w:numPr>
              <w:tabs>
                <w:tab w:val="clear" w:pos="1426"/>
                <w:tab w:val="num" w:pos="0"/>
                <w:tab w:val="left" w:pos="5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40" w:firstLine="709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644B8">
              <w:rPr>
                <w:rFonts w:ascii="Times New Roman" w:hAnsi="Times New Roman" w:cs="Times New Roman"/>
              </w:rPr>
              <w:t>Консультирует специалистов, работающих с детьми с нарушениями слуха.</w:t>
            </w:r>
          </w:p>
          <w:p w:rsidR="00167D9A" w:rsidRPr="00E644B8" w:rsidRDefault="00167D9A" w:rsidP="00E85F76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Логопед:</w:t>
            </w:r>
            <w:r w:rsidRPr="00E644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numPr>
                <w:ilvl w:val="0"/>
                <w:numId w:val="48"/>
              </w:numPr>
              <w:shd w:val="clear" w:color="auto" w:fill="FFFFFF"/>
              <w:tabs>
                <w:tab w:val="clear" w:pos="1426"/>
                <w:tab w:val="num" w:pos="0"/>
              </w:tabs>
              <w:suppressAutoHyphens/>
              <w:autoSpaceDE w:val="0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Восполняет пробелы в развитии звуковой сторо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softHyphen/>
              <w:t>ны речи.</w:t>
            </w:r>
          </w:p>
          <w:p w:rsidR="00167D9A" w:rsidRPr="00E644B8" w:rsidRDefault="00167D9A" w:rsidP="00E85F76">
            <w:pPr>
              <w:numPr>
                <w:ilvl w:val="0"/>
                <w:numId w:val="48"/>
              </w:numPr>
              <w:shd w:val="clear" w:color="auto" w:fill="FFFFFF"/>
              <w:tabs>
                <w:tab w:val="clear" w:pos="1426"/>
                <w:tab w:val="num" w:pos="0"/>
              </w:tabs>
              <w:suppressAutoHyphens/>
              <w:autoSpaceDE w:val="0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Восполняет обогащение словарного запаса.</w:t>
            </w:r>
          </w:p>
          <w:p w:rsidR="00167D9A" w:rsidRPr="00E644B8" w:rsidRDefault="00167D9A" w:rsidP="00E85F76">
            <w:pPr>
              <w:numPr>
                <w:ilvl w:val="0"/>
                <w:numId w:val="48"/>
              </w:numPr>
              <w:shd w:val="clear" w:color="auto" w:fill="FFFFFF"/>
              <w:tabs>
                <w:tab w:val="clear" w:pos="1426"/>
                <w:tab w:val="num" w:pos="0"/>
              </w:tabs>
              <w:suppressAutoHyphens/>
              <w:autoSpaceDE w:val="0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Развивает  грамматический  строй и связную речь.</w:t>
            </w:r>
          </w:p>
          <w:p w:rsidR="00167D9A" w:rsidRPr="00E644B8" w:rsidRDefault="00167D9A" w:rsidP="00E85F76">
            <w:pPr>
              <w:numPr>
                <w:ilvl w:val="0"/>
                <w:numId w:val="48"/>
              </w:numPr>
              <w:shd w:val="clear" w:color="auto" w:fill="FFFFFF"/>
              <w:tabs>
                <w:tab w:val="clear" w:pos="1426"/>
                <w:tab w:val="num" w:pos="0"/>
              </w:tabs>
              <w:suppressAutoHyphens/>
              <w:autoSpaceDE w:val="0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Правильно оценивает проявления речевой недостаточности каждого ученика.</w:t>
            </w:r>
          </w:p>
          <w:p w:rsidR="00167D9A" w:rsidRPr="00E644B8" w:rsidRDefault="00167D9A" w:rsidP="00E85F76">
            <w:pPr>
              <w:numPr>
                <w:ilvl w:val="0"/>
                <w:numId w:val="48"/>
              </w:numPr>
              <w:shd w:val="clear" w:color="auto" w:fill="FFFFFF"/>
              <w:tabs>
                <w:tab w:val="clear" w:pos="1426"/>
                <w:tab w:val="num" w:pos="0"/>
              </w:tabs>
              <w:suppressAutoHyphens/>
              <w:autoSpaceDE w:val="0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На основе речевого обследования формирует логопедические группы.</w:t>
            </w:r>
          </w:p>
          <w:p w:rsidR="00167D9A" w:rsidRPr="00E644B8" w:rsidRDefault="00167D9A" w:rsidP="00E85F76">
            <w:pPr>
              <w:numPr>
                <w:ilvl w:val="0"/>
                <w:numId w:val="48"/>
              </w:numPr>
              <w:shd w:val="clear" w:color="auto" w:fill="FFFFFF"/>
              <w:tabs>
                <w:tab w:val="clear" w:pos="1426"/>
                <w:tab w:val="num" w:pos="0"/>
              </w:tabs>
              <w:suppressAutoHyphens/>
              <w:autoSpaceDE w:val="0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Проводит  коррекционную работу.</w:t>
            </w:r>
          </w:p>
          <w:p w:rsidR="00167D9A" w:rsidRPr="00E644B8" w:rsidRDefault="00167D9A" w:rsidP="00E85F76">
            <w:pPr>
              <w:numPr>
                <w:ilvl w:val="0"/>
                <w:numId w:val="48"/>
              </w:numPr>
              <w:shd w:val="clear" w:color="auto" w:fill="FFFFFF"/>
              <w:tabs>
                <w:tab w:val="clear" w:pos="1426"/>
                <w:tab w:val="num" w:pos="0"/>
              </w:tabs>
              <w:suppressAutoHyphens/>
              <w:autoSpaceDE w:val="0"/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Проводит общее развитие речи детей и речевых предпосылок к усвоению программы по русскому языку.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 Коррекционно-развивающий модуль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4B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Содержание и формы коррекционной работы учителя: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наблюдение за учениками в учебной и внеурочной деятельности (ежедневно);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поддержание постоянной связи с учителями-предметниками, школьным психологом, медицинским работником, администрацией школы, родителями;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составление психолого-педагогической характеристики учащегося с ОВЗ при помощи методов наблюдения, беседы, экспериментального обследования, где отражаются особенности его личности, поведения, межличностных отношений с родителями и одноклассниками, уровень и особенности интеллектуального развития и результаты учебы, основные виды трудностей при обучении ребёнка.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составление индивидуального маршрута сопровождения учащегося (вместе с психологом и учителями-предметниками), где отражаются пробелы знаний и намечаются пути их ликвидации, способ предъявления учебного материала, темп обучения, направления коррекционной работы;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контроль  успеваемости и поведения учащихся в классе;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формирование микроклимата в классе, способствующего тому, чтобы каждый учащийся с ОВЗ чувствовал себя в школе комфортно;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ведение документации (психолого-педагогические дневники наблюдения за учащимися и др.);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организация внеурочной деятельности, направленной на развитие познавательных интересов учащихся, их общее развитие.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Для повышения качества коррекционной работы необходимо выполнение следующих условий: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формирование УУД на всех этапах учебного процесса;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обучение детей (в процессе формирования представлений) выявлению характерных, существенных признаков предметов, развитие умений сравнивать, сопоставлять;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побуждение к речевой деятельности, осуществление контроля речевой деятельности  детей;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установление взаимосвязи между воспринимаемым предметом, его словесным обозначением и практическим действием;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 использование более медленного темпа обучения, многократного возвращения к изученному материалу;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максимальное использование сохранных анализаторов ребенка;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разделение деятельности на отдельные составные части, элементы, операции, позволяющие осмысливать их во внутреннем отношении друг к другу;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использование упражнений, направленных на развитие внимания, памяти, восприятия.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Еще одним условием успешного обучения детей с ОВЗ является организация групповых и индивидуальных занятий, которые дополняют коррекционно-развивающую работу, и направлены на преодоление специфических трудностей и недостатков, характерных для учащихся с ОВЗ.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Цель коррекционно-развивающих занятий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– коррекция недостатков познавательной и эмоционально-личностной сферы детей средствами изучаемого программного материала.</w:t>
            </w:r>
          </w:p>
          <w:p w:rsidR="00167D9A" w:rsidRPr="00E644B8" w:rsidRDefault="00167D9A" w:rsidP="00E85F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Задачи,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решаемые на коррекционно-развивающих занятиях: создание условий для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сохранных функций; формирование положительной мотивации к обучению; повышение уровня общего развития, восполнение пробелов предшествующего развития и обучения; коррекция отклонений в развитии познавательной и эмоционально-личностной сферы; формирование механизмов волевой регуляции в процессе осуществления заданной деятельности; воспитание умения общаться, развитие коммуникативных навыков.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Коррекционные занятия проводятся с учащимися по мере выявления педагогом и психологом индивидуальных пробелов в их развитии и обучении.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и групповые коррекционные занятия оказываются за пределами максимальной нагрузки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. Однако указанное количество недельных часов (3 часа), отводимых на эти занятия в каждом классе, входит в нагрузку не каждого отдельно обучающегося соответствующего класса, а учителя. На долю же каждого обучающегося приходится в неделю от 15 до 30 минут, поскольку занятия ведутся индивидуально или в маленьких группах (из двух-трех обучающихся), укомплектованных на основе сходства корригируемых недостатков.</w:t>
            </w:r>
          </w:p>
          <w:p w:rsidR="00167D9A" w:rsidRPr="00E644B8" w:rsidRDefault="00167D9A" w:rsidP="00E85F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целым классом или с большим числом детей на этих занятиях не допускается.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Учащиеся, удовлетворительно усваивающие учебный материал в ходе фронтальной работы, к индивидуальным занятиям не привлекаются, помощь оказывается ученикам, испытывающим особые затруднения в обучении. Периодически на индивидуальные занятия привлекаются также учащиеся, не усвоившие материал вследствие пропусков уроков по болезни либо из-за «нерабочих» состояний (чрезмерной возбудимости или заторможенности) во время уроков.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и групповые коррекционные занятия проводит учитель во внеурочное время. Во время индивидуальных занятий со свободными учениками работают воспитатель, логопед, психолог, либо дети находятся на занятиях по внеурочной деятельности. Коррекционная работа осуществляется в рамках целостного подхода к воспитанию и развитию ребенка. В связи с этим, работа в часы индивидуальных и групповых занятий должна быть ориентирована на общее развитие, а не на тренировку отдельных психических процессов или способностей учащихся. Планируется не столько достижение отдельного результата (например: выучить таблицу умножения), сколько создание условий для  развития ребенка.</w:t>
            </w:r>
          </w:p>
          <w:p w:rsidR="00167D9A" w:rsidRPr="00E644B8" w:rsidRDefault="00167D9A" w:rsidP="00E85F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Учет индивидуальных занятий осуществляется в классном журнале (при отсутствии страниц – в приложении к нему) так же, как по любому учебному предмету. На одной стороне заполняется список всех учащихся класса, фиксируются даты занятий и присутствующие ученики, на другой – содержание (тема) занятия с каждым учеником (группой) в отдельности (с указанием фамилии или порядкового номера по списку). </w:t>
            </w:r>
          </w:p>
          <w:p w:rsidR="00167D9A" w:rsidRPr="00E644B8" w:rsidRDefault="00167D9A" w:rsidP="00E85F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организации коррекционных занятий следует исходить из возможностей ребенка – задание должно лежать в зоне умеренной трудности, но быть доступным, так как на первых этапах коррекционной работы необходимо обеспечить ученику субъективное переживание успеха на фоне определенной затраты усилий. В дальнейшем трудность задания следует увеличивать пропорционально возрастающим возможностям ребенка. </w:t>
            </w:r>
          </w:p>
          <w:p w:rsidR="00167D9A" w:rsidRPr="00E644B8" w:rsidRDefault="00167D9A" w:rsidP="00E85F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индивидуальных особенностей учащихся позволяет планировать сроки, этапы и основные направления коррекционной работы. Дети, успешно справляющиеся с программой, освобождаются от посещения коррекционно-развивающих занятий. 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4B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Содержание и формы коррекционной работы логопеда:</w:t>
            </w:r>
          </w:p>
          <w:p w:rsidR="00167D9A" w:rsidRPr="00E644B8" w:rsidRDefault="00167D9A" w:rsidP="00E85F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формирование фонематического слуха у детей с нарушением речи;</w:t>
            </w:r>
          </w:p>
          <w:p w:rsidR="00167D9A" w:rsidRPr="00E644B8" w:rsidRDefault="00167D9A" w:rsidP="00E85F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коррекция нарушений звуковосприятия и звукопроизношения;</w:t>
            </w:r>
          </w:p>
          <w:p w:rsidR="00167D9A" w:rsidRPr="00E644B8" w:rsidRDefault="00167D9A" w:rsidP="00E85F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своевременное предупреждение и преодоления трудностей речевого развития детей школьного возраста;</w:t>
            </w:r>
          </w:p>
          <w:p w:rsidR="00167D9A" w:rsidRPr="00E644B8" w:rsidRDefault="00167D9A" w:rsidP="00E85F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привитие детям навыков коммуникативного общения;</w:t>
            </w:r>
          </w:p>
          <w:p w:rsidR="00167D9A" w:rsidRPr="00E644B8" w:rsidRDefault="00167D9A" w:rsidP="00E85F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- оказание помощи педагогам </w:t>
            </w:r>
            <w:r w:rsidR="00171484" w:rsidRPr="00E644B8">
              <w:rPr>
                <w:rFonts w:ascii="Times New Roman" w:hAnsi="Times New Roman" w:cs="Times New Roman"/>
                <w:sz w:val="24"/>
                <w:szCs w:val="24"/>
              </w:rPr>
              <w:t>школы - интерната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в проведении работы по воспитанию у детей звуковой культуры речи, формированию лексико-грамматических категорий и связной речи;</w:t>
            </w:r>
          </w:p>
          <w:p w:rsidR="00167D9A" w:rsidRPr="00E644B8" w:rsidRDefault="00167D9A" w:rsidP="00E85F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своевременное предупреждение и преодоление трудностей при освоении ребенком программного материала.  </w:t>
            </w:r>
          </w:p>
          <w:p w:rsidR="00167D9A" w:rsidRPr="00E644B8" w:rsidRDefault="00167D9A" w:rsidP="00E85F76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обследование и отбор детей в логопедические группы;</w:t>
            </w:r>
          </w:p>
          <w:p w:rsidR="00167D9A" w:rsidRPr="00E644B8" w:rsidRDefault="00167D9A" w:rsidP="00E85F76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проведение коррекционно-логопедической работы;</w:t>
            </w:r>
          </w:p>
          <w:p w:rsidR="00167D9A" w:rsidRPr="00E644B8" w:rsidRDefault="00167D9A" w:rsidP="00E85F76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общее развитие речи школьников;</w:t>
            </w:r>
          </w:p>
          <w:p w:rsidR="00167D9A" w:rsidRPr="00E644B8" w:rsidRDefault="00167D9A" w:rsidP="00E85F76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формирование речевых предпосылок к усвоению грамоты, программ по русскому языку и другим предметам;</w:t>
            </w:r>
          </w:p>
          <w:p w:rsidR="00167D9A" w:rsidRPr="00E644B8" w:rsidRDefault="00167D9A" w:rsidP="00E85F76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популяризация логопедических знаний;</w:t>
            </w:r>
          </w:p>
          <w:p w:rsidR="00167D9A" w:rsidRPr="00E644B8" w:rsidRDefault="00167D9A" w:rsidP="00E85F76">
            <w:pPr>
              <w:widowControl w:val="0"/>
              <w:tabs>
                <w:tab w:val="left" w:pos="0"/>
                <w:tab w:val="left" w:pos="360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 ведение документации.</w:t>
            </w:r>
          </w:p>
          <w:p w:rsidR="00167D9A" w:rsidRPr="00E644B8" w:rsidRDefault="00167D9A" w:rsidP="00E85F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 Лечебно-профилактический модуль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Модуль предполагает проведение лечебно-профилактических мероприятий; осуществление контроля за соблюдением санитарно-гигиенических норм, режимом дня, питанием ребенка, проведение индивидуальных лечебно-профилактических действий, в зависимости от нарушения (медикаментозное лечение по назначению врача, специальные коррекционные занятия лечебной физкультурой,  соблюдение режима дня, мероприятия по физическому и психическому закаливанию, специальные игры с музыкальным сопровождением, игры с перевоплощением,  использование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на уроках и во внеурочной деятельности).</w:t>
            </w:r>
            <w:proofErr w:type="gramEnd"/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 Социально-педагогический модуль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 Программы повышения профессиональной компетентности педагогов.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Педагог должен быть знаком с особенностями развития данной неоднородной группы детей. Это необходимо для того, чтобы иметь возможность разобраться в комплексе проблем,  грамотно поставить вопрос перед психологами-консультантами, правильно интерпретировать их рекомендации, координировать работу учителей-предметников и родителей, вести коррекционные занятия с учениками, имеющими нарушения. Педагог под руководством психолога может провести диагностику, используя несложные методики. Подготовка педагогов возможна на курсах повышения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квалификации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на семинарах-практикумах, курсах переподготовки по направлению «Коррекционная педагогика в начальном образовании».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2. Психотерапевтическая работа с семьей.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Цель – повышение уровня родительской компетентности и активизация роли родителей в воспитании и обучении ребенка. Проводится на индивидуальных консультациях специалистами, на родительских собраниях.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Реализация индивидуального образовательного маршрута требует постоянного отслеживания направления развития детей, что делает необходимым разработку системы начальной, текущей и итоговой диагностики по годам обучения.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00FFFF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00FFFF"/>
              </w:rPr>
              <w:t>Этапы реализации программы</w:t>
            </w:r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00FFFF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00FFFF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 Коррекционная работа реализуется поэтапно. Последовательность этапов и их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адресность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создают необходимые предпосылки для устранения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дезорганизующих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факторов.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Этап сбора и анализа информации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(информационно-аналитическая деятельность). Результатом данного этапа является оценка контингента обучающихся для учёта особенностей развития детей, определения специфики и их особых образовательных потребностей; оценка образовательной среды с целью соответствия требованиям программно-методического обеспечения, материально-технической и кадровой базы учреждения.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Этап планирования, организации, координации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(организационно-исполнительская деятельность). Результатом работы является особым образом организованный образовательный процесс, имеющий коррекционно-развивающую направленность и процесс специального сопровождения детей при специально созданных (вариативных) условиях 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обучения, воспитания, развития, социализации  рассматриваемых категорий детей.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Этап диагностики коррекционно-развивающей образовательной среды 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(контрольно-диагностическая деятельность). Результатом является констатация соответствия созданных условий и выбранных коррекционно-развивающих и образовательных программ особым образовательным потребностям ребёнка.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Этап регуляции и корректировки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регулятивно-корректировочная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деятельность). Результатом является внесение необходимых изменений в образовательный процесс и процесс сопровождения детей, корректировка условий и форм обучения, методов и приёмов работы.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00FFFF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00FFFF"/>
              </w:rPr>
              <w:t>Характеристика ресурсов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00FFFF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Программно</w:t>
            </w: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noBreakHyphen/>
              <w:t>методическое</w:t>
            </w:r>
            <w:proofErr w:type="spellEnd"/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обеспечение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процессе реализации программы коррекционной работы могут быть использованы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коррекционно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развивающие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программы, диагностический и коррекционно-развивающий инструментарий, необходимый для осуществления профессиональной деятельности учителя, педагога-психолога, социального педагога, учителя-логопеда, учителя-дефектолога и других специалистов.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случаях </w:t>
            </w:r>
            <w:proofErr w:type="gram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 детей</w:t>
            </w:r>
            <w:proofErr w:type="gram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индивидуальному учебному плану целесообразным является использование специальных (коррекционных) образовательных программ, учебников и учебных пособий для специальных (коррекционных) образовательных учреждений (соответствующего вида), в том числе цифровых образовательных ресурсов.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2. Кадровое обеспечение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Важным моментом реализации программы коррекционной работы является кадровое обеспечение. Коррекционная работа должна осуществляться специалистами соответствующей квалификации, имеющими специализированное образование, и педагогами, прошедшими обязательную курсовую или другие виды профессиональной подготовки в рамках обозначенной темы.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этого необходимо обеспечить на постоянной основе повышение квалификации работников образовательных учреждений, занимающихся решением вопросов образования детей с ограниченными возможностями здоровья. Педагогические работники образовательного учреждения должны иметь чёткое представление об особенностях психического и (или) физического развития воспитанников, о методиках и технологиях организации образовательного и реабилитационного процесса.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Материально</w:t>
            </w: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noBreakHyphen/>
              <w:t>техническое</w:t>
            </w:r>
            <w:proofErr w:type="spellEnd"/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обеспечение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техническое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обеспечение заключается в создании надлежащей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технической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базы, позволяющей обеспечить </w:t>
            </w:r>
            <w:proofErr w:type="gram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адаптивную</w:t>
            </w:r>
            <w:proofErr w:type="gram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коррекционно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развивающую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среды  образовательного учреждения, в том числе  надлежащие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технические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условия, медицинское оборудование, а также оборудование и технические средства для организации спортивных и массовых мероприятий, питания, обеспечения медицинского обслуживания, оздоровительных и лечебно-профилактических мероприятий,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бытового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санитарно-гигиенического обслуживания).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4. Информационное обеспечение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 с использованием современных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коммуникационных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технологий.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Обязательным является создание системы широкого доступа детей и их родителей (законных представителей), педагогов к сетевым источникам информации, к информационно-методическим фондам, предполагающим наличие методических пособий и рекомендаций по всем направлениям и видам деятельности, наглядных пособий,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мультимедийных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аудио- и видеоматериалов. 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выявления индивидуальных пробелов в развитии и обучении детей с ОВЗ 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проектируется программа коррекционной работы в последующие годы обучения. Материал для коррекционных занятий может быть разработан на основе УМК «Школа России». Рассмотрим логику построения коррекционно-развивающих занятий (на примере отдельных тем некоторых учебных предметов, по неделям обучения).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00FFFF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00FFFF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00FFFF"/>
              </w:rPr>
              <w:t>Механизм реализации Программы</w:t>
            </w:r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00FFFF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00FFFF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 Одним из основных механизмов реализации коррекционной работы является оптимально выстроенное </w:t>
            </w: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 специалистов образовательного учреждения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обеспечивающее системное сопровождение детей специалистами различного профиля в образовательном процессе. Такое взаимодействие включает: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комплексность в определении и решении проблем ребёнка, предоставлении ему квалифицированной помощи специалистов разного профиля;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-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многоаспектный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 личностного и познавательного развития ребёнка;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составление комплексных индивидуальных программ общего развития и коррекции отдельных сторон учебно-познавательной, речевой, </w:t>
            </w:r>
            <w:proofErr w:type="spellStart"/>
            <w:proofErr w:type="gram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эмоциональной-волевой</w:t>
            </w:r>
            <w:proofErr w:type="spellEnd"/>
            <w:proofErr w:type="gram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личностной сфер ребёнка.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Консолидация усилий разных специалистов в области психологии, педагогики, медицины, социальной работы позволит обеспечить систему комплексного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медико-педагогического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сопровождения и эффективно решать проблемы ребёнка. Наиболее распространённые и действенные формы организованного взаимодействия специалистов на современном этапе — это консилиумы и службы сопровождения образовательного учреждения, которые предоставляют многопрофильную помощь ребёнку и его родителям (законным представителям), а также образовательному учреждению в решении вопросов, связанных с адаптацией, обучением, воспитанием, развитием, социализацией детей, нуждающихся в коррекции обучения. 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качестве ещё одного механизма реализации коррекционной работы следует обозначить </w:t>
            </w:r>
            <w:r w:rsidRPr="00E644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социальное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партнёрство, которое предполагает профессиональное взаимодействие образовательного учреждения с внешними ресурсами (организациями различных ведомств, общественными организациями и другими институтами общества). Социальное партнёрство включает: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сотрудничество с учреждениями образования и другими ведомствами по вопросам преемственности обучения, развития и адаптации, социализации,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здоровьесбережения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детей; </w:t>
            </w:r>
          </w:p>
          <w:p w:rsidR="00167D9A" w:rsidRPr="00E644B8" w:rsidRDefault="00167D9A" w:rsidP="00E85F76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сотрудничество со средствами массовой информации, а также с негосударственными структурами; </w:t>
            </w:r>
          </w:p>
          <w:p w:rsidR="00167D9A" w:rsidRPr="00E644B8" w:rsidRDefault="00167D9A" w:rsidP="00E85F76">
            <w:pPr>
              <w:numPr>
                <w:ilvl w:val="1"/>
                <w:numId w:val="67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сотрудничество с родительской общественностью.</w:t>
            </w:r>
          </w:p>
          <w:p w:rsidR="00167D9A" w:rsidRPr="00E644B8" w:rsidRDefault="00167D9A" w:rsidP="00E85F76">
            <w:pPr>
              <w:numPr>
                <w:ilvl w:val="1"/>
                <w:numId w:val="67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00FFFF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00FFFF"/>
              </w:rPr>
              <w:t> 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00FFFF"/>
              </w:rPr>
              <w:t>Требования к условиям реализации программы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85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Психолого-педагогическое обеспечение: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8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обеспечение дифференцированных условий (оптимальный режим учебных нагрузок, вариативные формы получения образования и специализированной помощи) в соответствии с рекомендациями </w:t>
            </w:r>
            <w:proofErr w:type="spellStart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</w:t>
            </w:r>
            <w:proofErr w:type="gramStart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медико-педагогической комиссии;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8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обеспечение психолого-педагогических условий (коррекционная направленность учебно-воспитательного процесса; учёт индивидуальных особенностей ребёнка; соблюдение комфортного </w:t>
            </w:r>
            <w:proofErr w:type="spellStart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психоэмоционального</w:t>
            </w:r>
            <w:proofErr w:type="spellEnd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режима; использование современных педагогических технологий, в том числе информационных, компьютерных для оптимизации образовательного процесса, повышения его эффективности, доступности);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8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обеспечение специализированных условий (выдвижение комплекса специальных </w:t>
            </w: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задач обучения, ориентированных на особые образовательные потребности обучающихся с ограниченными возможностями здоровья);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8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- введение в содержание обучения специальных разделов, направленных на решение задач развития ребёнка, отсутствующих в содержании образования нормально развивающегося сверстника;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использование специальных методов, приёмов, средств обучения, специализированных образовательных  и коррекционных программ, ориентированных на особые образовательные потребности детей; 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дифференцированное и индивидуализированное обучение с учётом специфики нарушения развития ребёнка; 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комплексное воздействие на </w:t>
            </w:r>
            <w:proofErr w:type="gramStart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обучающегося</w:t>
            </w:r>
            <w:proofErr w:type="gramEnd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, осуществляемое на индивидуальных и групповых коррекционных занятиях);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обеспечение </w:t>
            </w:r>
            <w:proofErr w:type="spellStart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здоровьесберегающих</w:t>
            </w:r>
            <w:proofErr w:type="spellEnd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условий (оздоровительный и охранительный режим, укрепление физического и психического здоровья, профилактика физических, умственных и психологических перегрузок обучающихся, соблюдение санитарно-гигиенических правил и норм);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обеспечение участия всех детей с ограниченными возможностями здоровья, независимо от степени выраженности нарушений их развития, вместе с нормально развивающимися детьми в проведении воспитательных, культурно-развлекательных, спортивно-оздоровительных и иных </w:t>
            </w:r>
            <w:proofErr w:type="spellStart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досуговых</w:t>
            </w:r>
            <w:proofErr w:type="spellEnd"/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мероприятий;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- развитие системы обучения и воспитания детей, имеющих сложные нарушения психического и (или) физического развития.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Программно-методическое обеспечение.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sz w:val="24"/>
                <w:szCs w:val="24"/>
              </w:rPr>
              <w:t>В процессе реализации программы коррекционной работы могут быть использованы коррекционно-развивающие про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граммы, диагностический и коррекционно-развивающий инструментарий, необходимый для осуществления профессиональной деятельности учителя, педагога-психолога, социального педагога, учителя-логопеда, учителя-дефектолога и др.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В случаях обучения детей с выраженными нарушениями психического и (или) физического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по индивидуальному учебному плану целесообразным является использование специальных (коррекционных) образовательных программ, учебников и учебных пособий для специальных (коррекционных) образовательных учреждений (соответствующего вида), в том числе цифровых образовательных ресурсов.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Кадровое обеспечение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Коррекционная работа должна осуществляться специалистами соответствующей квалификации, имеющими специализированное образование, и педагогами, прошедшими обязательную курсовую или другие виды профессиональной подготовки в рамках обозначенной темы.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 целью обеспечения освоения детьми с ограниченными возможностями здоровья основной образовательной программы начального общего образования, коррекции недостатков их физического и (или) психического развития следует вводить в штатное расписание общеобразовательных учреждений ставки педагогических (учителя-дефектологи, учителя-логопеды, педагоги-психологи, социальные педагоги и др.) и медицинских работников. Уровень квалификации работников образовательного учреждения для каждой занимаемой должности должен соответствовать квалификационным характеристикам по соответствующей должности.</w:t>
            </w:r>
          </w:p>
          <w:p w:rsidR="00167D9A" w:rsidRPr="00E644B8" w:rsidRDefault="00167D9A" w:rsidP="00E85F76">
            <w:pPr>
              <w:autoSpaceDE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 организации образовательной и коррекционной работы с детьми, имеющими нарушения развития, обусловливает необходимость специальной подготовки педагогического коллектива общеобразовательного учреждения. 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iCs/>
                <w:color w:val="000000"/>
                <w:spacing w:val="-1"/>
                <w:sz w:val="24"/>
                <w:szCs w:val="24"/>
              </w:rPr>
              <w:t>Материально-техническое обеспечение</w:t>
            </w:r>
            <w:r w:rsidRPr="00E644B8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Материально-техническое обеспечение школьного образования детей </w:t>
            </w:r>
            <w:r w:rsidR="00171484"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gramStart"/>
            <w:r w:rsidR="00171484"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требующими</w:t>
            </w:r>
            <w:proofErr w:type="gramEnd"/>
            <w:r w:rsidR="00171484"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коррекционной работы</w:t>
            </w: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должно отвечать не только общим, но и особым образовательным потребностям </w:t>
            </w:r>
            <w:r w:rsidR="00081DA2"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каждой категории в отдельности. 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 xml:space="preserve">В связи с этим в структуре материально-технического обеспечения должны быть отражены </w:t>
            </w:r>
            <w:r w:rsidRPr="00E644B8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специфика требований</w:t>
            </w: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: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4"/>
              </w:numPr>
              <w:shd w:val="clear" w:color="auto" w:fill="FFFFFF"/>
              <w:tabs>
                <w:tab w:val="clear" w:pos="720"/>
                <w:tab w:val="num" w:pos="0"/>
              </w:tabs>
              <w:suppressAutoHyphens/>
              <w:autoSpaceDE w:val="0"/>
              <w:spacing w:after="0" w:line="240" w:lineRule="auto"/>
              <w:ind w:left="1397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Организации пространства, в котором обучается ребенок</w:t>
            </w:r>
            <w:proofErr w:type="gramStart"/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;</w:t>
            </w:r>
            <w:proofErr w:type="gramEnd"/>
          </w:p>
          <w:p w:rsidR="00167D9A" w:rsidRPr="00E644B8" w:rsidRDefault="00167D9A" w:rsidP="00E85F76">
            <w:pPr>
              <w:widowControl w:val="0"/>
              <w:numPr>
                <w:ilvl w:val="0"/>
                <w:numId w:val="54"/>
              </w:numPr>
              <w:shd w:val="clear" w:color="auto" w:fill="FFFFFF"/>
              <w:tabs>
                <w:tab w:val="clear" w:pos="720"/>
                <w:tab w:val="num" w:pos="0"/>
              </w:tabs>
              <w:suppressAutoHyphens/>
              <w:autoSpaceDE w:val="0"/>
              <w:spacing w:after="0" w:line="240" w:lineRule="auto"/>
              <w:ind w:left="1397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Организация временного режима обучения;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4"/>
              </w:numPr>
              <w:shd w:val="clear" w:color="auto" w:fill="FFFFFF"/>
              <w:tabs>
                <w:tab w:val="clear" w:pos="720"/>
                <w:tab w:val="num" w:pos="0"/>
              </w:tabs>
              <w:suppressAutoHyphens/>
              <w:autoSpaceDE w:val="0"/>
              <w:spacing w:after="0" w:line="240" w:lineRule="auto"/>
              <w:ind w:left="1397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Организации рабочего места ребенка</w:t>
            </w:r>
            <w:proofErr w:type="gramStart"/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;</w:t>
            </w:r>
            <w:proofErr w:type="gramEnd"/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4"/>
              </w:numPr>
              <w:shd w:val="clear" w:color="auto" w:fill="FFFFFF"/>
              <w:tabs>
                <w:tab w:val="clear" w:pos="720"/>
                <w:tab w:val="num" w:pos="0"/>
              </w:tabs>
              <w:suppressAutoHyphens/>
              <w:autoSpaceDE w:val="0"/>
              <w:spacing w:after="0" w:line="240" w:lineRule="auto"/>
              <w:ind w:left="1397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Техническим средствам обеспечения комфортного доступа ребенка </w:t>
            </w:r>
            <w:r w:rsidR="00081DA2"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образованию (ассистирующие средства и технологии);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4"/>
              </w:numPr>
              <w:shd w:val="clear" w:color="auto" w:fill="FFFFFF"/>
              <w:tabs>
                <w:tab w:val="clear" w:pos="720"/>
                <w:tab w:val="num" w:pos="0"/>
              </w:tabs>
              <w:suppressAutoHyphens/>
              <w:autoSpaceDE w:val="0"/>
              <w:spacing w:after="0" w:line="240" w:lineRule="auto"/>
              <w:ind w:left="1397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Специальным учебникам, рабочим тетрадям и дидактическим материалам, отвечающим особым образовательным потребностям детей на каждой ступени образования в соответствии с выбранным уровнем и вариантом стандарта образования;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Требования к материально-техническому обеспечению должны быть ориентированы не только на ребенка, но и на всех участников процесса образования. Специфика данной группы требований состоит в том, что все вовлеченные в процесс. Должна быть обеспечена материально-техническая поддержка процесса координации и взаимодействия специалистов разного профиля и родителей, вовлеченных в процессе образования. 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585"/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iCs/>
                <w:color w:val="000000"/>
                <w:spacing w:val="4"/>
                <w:sz w:val="24"/>
                <w:szCs w:val="24"/>
              </w:rPr>
              <w:t>Информационное обеспечение</w:t>
            </w:r>
            <w:r w:rsidRPr="00E644B8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585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тандарт во всех его вариантах предполагает ту или иную форму обязательной интеграции детей, что требует координации действий, т.е. обязательного регулярного и качественного взаимодействия специалистов массового и специального образования. И те, и другие специалисты должны иметь возможность обратиться к информационным ресурсам в сфере специальной психологии и коррекционной педагогики, включая электронные библиотеки, порталы и сайты, дистанционный консультативный сервис, получить индивидуальную консультацию  квалифицированных специалистов. Должна быть организована возможность регулярного обмена информацией между специалистами разного профиля, специалистами и семьей. 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00FFFF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00FFFF"/>
              </w:rPr>
              <w:t xml:space="preserve">Планируемые результаты 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7D9A" w:rsidRPr="00E644B8" w:rsidRDefault="00167D9A" w:rsidP="00E85F76">
            <w:pPr>
              <w:widowControl w:val="0"/>
              <w:shd w:val="clear" w:color="auto" w:fill="FFFFFF"/>
              <w:tabs>
                <w:tab w:val="left" w:pos="1134"/>
              </w:tabs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Универсальные компетенции ребенка с ограниченными возможностями здоровья, формирующиеся в процессе реализации программы коррекционной работы: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1"/>
              </w:numPr>
              <w:shd w:val="clear" w:color="auto" w:fill="FFFFFF"/>
              <w:tabs>
                <w:tab w:val="clear" w:pos="72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организовывать собственную жизнедеятельность по достижению состояния индивидуального благополучия (соматического, психологического и социального) с учетом возможностей своего з</w:t>
            </w:r>
            <w:r w:rsidR="00081DA2"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оровья;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1"/>
              </w:numPr>
              <w:shd w:val="clear" w:color="auto" w:fill="FFFFFF"/>
              <w:tabs>
                <w:tab w:val="clear" w:pos="72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активно включаться в совместную деятельность, взаимодействовать со сверстниками и взрослыми для сохранения и укрепления личного и общественного здоровья как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социокультурного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феномена;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1"/>
              </w:numPr>
              <w:shd w:val="clear" w:color="auto" w:fill="FFFFFF"/>
              <w:tabs>
                <w:tab w:val="clear" w:pos="72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воспринимать и переводить в личностные смыслы информацию по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здоровьесберегающей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тематике в процессе взаимодействия со сверстниками и взрослыми людьми.</w:t>
            </w:r>
          </w:p>
          <w:p w:rsidR="00167D9A" w:rsidRPr="00E644B8" w:rsidRDefault="00167D9A" w:rsidP="00E85F76">
            <w:pPr>
              <w:widowControl w:val="0"/>
              <w:shd w:val="clear" w:color="auto" w:fill="FFFFFF"/>
              <w:tabs>
                <w:tab w:val="left" w:pos="1134"/>
              </w:tabs>
              <w:autoSpaceDE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Личностные результаты ребенка с ограниченными возможностями здоровья в результате реализации программы коррекционной работы: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2"/>
              </w:numPr>
              <w:shd w:val="clear" w:color="auto" w:fill="FFFFFF"/>
              <w:tabs>
                <w:tab w:val="clear" w:pos="1287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активное включение в общение и взаимодействие со сверстниками на принципах сохранения и укрепления личного и общественного здоровья;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2"/>
              </w:numPr>
              <w:shd w:val="clear" w:color="auto" w:fill="FFFFFF"/>
              <w:tabs>
                <w:tab w:val="clear" w:pos="1287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проявление позитивных качеств личности и управление своими эмоциями в различных ситуациях риска нарушения здоровья в процессе взаимодействия со сверстниками и взрослыми людьми;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2"/>
              </w:numPr>
              <w:shd w:val="clear" w:color="auto" w:fill="FFFFFF"/>
              <w:tabs>
                <w:tab w:val="clear" w:pos="1287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проявление дисциплинированности и упорства в образовательной деятельности для достижения значимых личных результатов при условии сохранения и укреплении личного здоровья.</w:t>
            </w:r>
          </w:p>
          <w:p w:rsidR="00167D9A" w:rsidRPr="00E644B8" w:rsidRDefault="00167D9A" w:rsidP="00E85F76">
            <w:pPr>
              <w:widowControl w:val="0"/>
              <w:shd w:val="clear" w:color="auto" w:fill="FFFFFF"/>
              <w:tabs>
                <w:tab w:val="left" w:pos="1134"/>
              </w:tabs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proofErr w:type="spellStart"/>
            <w:r w:rsidRPr="00E644B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E644B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результаты ребенка с ограниченными возможностями здоровья в </w:t>
            </w:r>
            <w:r w:rsidRPr="00E644B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результате реализации программы коррекционной работы: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3"/>
              </w:numPr>
              <w:shd w:val="clear" w:color="auto" w:fill="FFFFFF"/>
              <w:tabs>
                <w:tab w:val="clear" w:pos="90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личного здоровья как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социальнокультурного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феномена, его объективная интегрированная оценка на основе освоенных знаний и имеющегося опыта;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3"/>
              </w:numPr>
              <w:shd w:val="clear" w:color="auto" w:fill="FFFFFF"/>
              <w:tabs>
                <w:tab w:val="clear" w:pos="90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защиты и сохранения личного здоровья во всех его проявлениях позитивными средствами, соответствующими индивидуальным и типологически возрастным особенностям;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3"/>
              </w:numPr>
              <w:shd w:val="clear" w:color="auto" w:fill="FFFFFF"/>
              <w:tabs>
                <w:tab w:val="clear" w:pos="90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планирование и организация самостоятельной деятельности (учебной и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досуговой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с учетом индивидуальных возможностей и требования сохранения и совершенствования индивидуального здоровья во всех его проявлениях;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3"/>
              </w:numPr>
              <w:shd w:val="clear" w:color="auto" w:fill="FFFFFF"/>
              <w:tabs>
                <w:tab w:val="clear" w:pos="90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объективная оценка результатов собственной деятельности на основе интеграции единых требований к сверстникам и индивидуальных возможностей особого ребенка по их достижению;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3"/>
              </w:numPr>
              <w:shd w:val="clear" w:color="auto" w:fill="FFFFFF"/>
              <w:tabs>
                <w:tab w:val="clear" w:pos="90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своим эмоциональным состоянием при общении со сверстниками и взрослыми с целью сохранения эмоционального благополучия.</w:t>
            </w:r>
          </w:p>
          <w:p w:rsidR="00167D9A" w:rsidRPr="00E644B8" w:rsidRDefault="00167D9A" w:rsidP="00E85F76">
            <w:pPr>
              <w:pStyle w:val="list0020paragraph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E644B8">
              <w:rPr>
                <w:rFonts w:ascii="Times New Roman" w:hAnsi="Times New Roman" w:cs="Times New Roman"/>
              </w:rPr>
              <w:t xml:space="preserve">На основе </w:t>
            </w:r>
            <w:r w:rsidRPr="00E644B8">
              <w:rPr>
                <w:rStyle w:val="list0020paragraphchar1"/>
              </w:rPr>
              <w:t xml:space="preserve"> программы коррекционной работы </w:t>
            </w:r>
            <w:r w:rsidRPr="00E644B8">
              <w:rPr>
                <w:rFonts w:ascii="Times New Roman" w:hAnsi="Times New Roman" w:cs="Times New Roman"/>
              </w:rPr>
              <w:t xml:space="preserve">образовательное учреждение самостоятельно разрабатывает соответствующую рабочую программу с учетом диагноза ребенка. </w:t>
            </w:r>
          </w:p>
          <w:p w:rsidR="00167D9A" w:rsidRPr="00E644B8" w:rsidRDefault="00167D9A" w:rsidP="00E85F76">
            <w:pPr>
              <w:pStyle w:val="list0020paragraph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44B8">
              <w:rPr>
                <w:rFonts w:ascii="Times New Roman" w:hAnsi="Times New Roman" w:cs="Times New Roman"/>
                <w:color w:val="000000"/>
              </w:rPr>
              <w:t xml:space="preserve">Представленные ниже подпрограммы являются базовыми элементами программы коррекционной работы общеобразовательного учреждения. 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7D9A" w:rsidRPr="00E644B8" w:rsidRDefault="00167D9A" w:rsidP="00E85F76">
            <w:pPr>
              <w:pStyle w:val="a7"/>
              <w:spacing w:before="0" w:after="0"/>
              <w:ind w:firstLine="426"/>
              <w:jc w:val="center"/>
              <w:rPr>
                <w:b/>
                <w:sz w:val="28"/>
                <w:szCs w:val="28"/>
                <w:shd w:val="clear" w:color="auto" w:fill="00FFFF"/>
              </w:rPr>
            </w:pPr>
            <w:r w:rsidRPr="00E644B8">
              <w:rPr>
                <w:b/>
                <w:sz w:val="28"/>
                <w:szCs w:val="28"/>
                <w:shd w:val="clear" w:color="auto" w:fill="00FFFF"/>
              </w:rPr>
              <w:t>Показатели результативности и эффективности коррекционной работы</w:t>
            </w:r>
          </w:p>
          <w:p w:rsidR="00167D9A" w:rsidRPr="00E644B8" w:rsidRDefault="00167D9A" w:rsidP="00E85F76">
            <w:pPr>
              <w:pStyle w:val="a7"/>
              <w:spacing w:before="0" w:after="0"/>
              <w:ind w:firstLine="426"/>
              <w:jc w:val="center"/>
              <w:rPr>
                <w:b/>
              </w:rPr>
            </w:pPr>
          </w:p>
          <w:p w:rsidR="00167D9A" w:rsidRPr="00E644B8" w:rsidRDefault="00167D9A" w:rsidP="00E85F76">
            <w:pPr>
              <w:pStyle w:val="a7"/>
              <w:spacing w:before="0" w:after="0"/>
              <w:ind w:firstLine="426"/>
              <w:jc w:val="both"/>
            </w:pPr>
            <w:r w:rsidRPr="00E644B8">
              <w:t xml:space="preserve">В качестве показателей результативности и эффективности коррекционной работы рассматриваются показатели: </w:t>
            </w:r>
          </w:p>
          <w:p w:rsidR="00167D9A" w:rsidRPr="00E644B8" w:rsidRDefault="00167D9A" w:rsidP="00E85F76">
            <w:pPr>
              <w:pStyle w:val="a7"/>
              <w:spacing w:before="0" w:after="0"/>
              <w:ind w:firstLine="426"/>
              <w:jc w:val="both"/>
            </w:pPr>
            <w:r w:rsidRPr="00E644B8">
              <w:rPr>
                <w:color w:val="0000CC"/>
              </w:rPr>
              <w:t xml:space="preserve">— </w:t>
            </w:r>
            <w:r w:rsidRPr="00E644B8">
              <w:t>индивидуальных до</w:t>
            </w:r>
            <w:r w:rsidR="00171484" w:rsidRPr="00E644B8">
              <w:t xml:space="preserve">стижений учащихся </w:t>
            </w:r>
            <w:r w:rsidRPr="00E644B8">
              <w:t xml:space="preserve"> по освоению предметных программ;</w:t>
            </w:r>
          </w:p>
          <w:p w:rsidR="00167D9A" w:rsidRPr="00E644B8" w:rsidRDefault="00167D9A" w:rsidP="00E85F76">
            <w:pPr>
              <w:pStyle w:val="a7"/>
              <w:spacing w:before="0" w:after="0"/>
              <w:ind w:firstLine="426"/>
              <w:jc w:val="both"/>
            </w:pPr>
            <w:r w:rsidRPr="00E644B8">
              <w:t>— гармонизация психического развития детей;</w:t>
            </w:r>
          </w:p>
          <w:p w:rsidR="00167D9A" w:rsidRPr="00E644B8" w:rsidRDefault="00167D9A" w:rsidP="00E85F76">
            <w:pPr>
              <w:pStyle w:val="a7"/>
              <w:spacing w:before="0" w:after="0"/>
              <w:ind w:firstLine="426"/>
              <w:jc w:val="both"/>
            </w:pPr>
            <w:r w:rsidRPr="00E644B8">
              <w:t>—физического развития</w:t>
            </w:r>
          </w:p>
          <w:p w:rsidR="00167D9A" w:rsidRPr="00E644B8" w:rsidRDefault="00167D9A" w:rsidP="00E85F76">
            <w:pPr>
              <w:pStyle w:val="a7"/>
              <w:spacing w:before="0" w:after="0"/>
              <w:ind w:firstLine="426"/>
              <w:jc w:val="both"/>
              <w:rPr>
                <w:color w:val="000000"/>
              </w:rPr>
            </w:pPr>
            <w:r w:rsidRPr="00E644B8">
              <w:rPr>
                <w:color w:val="000000"/>
              </w:rPr>
              <w:t>—сравнительная характеристика данных медико-психологической и педагогической диагностики учащихся.</w:t>
            </w: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171484" w:rsidRPr="00E644B8" w:rsidRDefault="00171484" w:rsidP="00E644B8">
            <w:pPr>
              <w:pageBreakBefore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644B8" w:rsidRPr="00E644B8" w:rsidRDefault="00E644B8" w:rsidP="00E644B8">
            <w:pPr>
              <w:pageBreakBefore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167D9A" w:rsidRPr="00E644B8" w:rsidRDefault="00167D9A" w:rsidP="00E85F76">
            <w:pPr>
              <w:pageBreakBefore/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Приложение №1.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ПРОГРАММА ПСИХОКОРРЕКЦИОННОЙ ПОМОЩИ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Пояснительная записка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Цель программы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167D9A" w:rsidRPr="00E644B8" w:rsidRDefault="00167D9A" w:rsidP="00E85F76">
            <w:pPr>
              <w:widowControl w:val="0"/>
              <w:shd w:val="clear" w:color="auto" w:fill="FFFFFF"/>
              <w:tabs>
                <w:tab w:val="left" w:pos="1134"/>
              </w:tabs>
              <w:suppressAutoHyphens/>
              <w:autoSpaceDE w:val="0"/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помочь детям с ограниченными возможностями здоровья справиться с переживаниями, которые препятствуют их нормальному эмоциональному самочувствию и общению со сверстниками;</w:t>
            </w:r>
          </w:p>
          <w:p w:rsidR="00167D9A" w:rsidRPr="00E644B8" w:rsidRDefault="00167D9A" w:rsidP="00E85F76">
            <w:pPr>
              <w:widowControl w:val="0"/>
              <w:shd w:val="clear" w:color="auto" w:fill="FFFFFF"/>
              <w:tabs>
                <w:tab w:val="left" w:pos="1134"/>
              </w:tabs>
              <w:suppressAutoHyphens/>
              <w:autoSpaceDE w:val="0"/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помочь обычным детям (сверстникам-одноклассникам ребенка с ограниченными возможностями здоровья) сформировать позитивное отношение к своему особому товарищу и соответствующие навыки взаимодействия с ним в </w:t>
            </w:r>
            <w:proofErr w:type="gram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образовательной</w:t>
            </w:r>
            <w:proofErr w:type="gram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досуговой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деятельностях;</w:t>
            </w:r>
          </w:p>
          <w:p w:rsidR="00167D9A" w:rsidRPr="00E644B8" w:rsidRDefault="00167D9A" w:rsidP="00E85F76">
            <w:pPr>
              <w:widowControl w:val="0"/>
              <w:shd w:val="clear" w:color="auto" w:fill="FFFFFF"/>
              <w:tabs>
                <w:tab w:val="left" w:pos="1134"/>
              </w:tabs>
              <w:suppressAutoHyphens/>
              <w:autoSpaceDE w:val="0"/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помочь педагогу (классному руководителю) в организации позитивного взаимодействия между от</w:t>
            </w:r>
            <w:r w:rsidR="00171484" w:rsidRPr="00E644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ельными членами детского коллектива и в гармонизации эмоционально-психологического микроклимата класса.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Объект </w:t>
            </w:r>
            <w:proofErr w:type="spellStart"/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психокоррекции</w:t>
            </w:r>
            <w:proofErr w:type="spellEnd"/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младшие школьники, участвующие в интегрированном образовании.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Предмет </w:t>
            </w:r>
            <w:proofErr w:type="spellStart"/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психокоррекции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эмоциональная сфера детей (состояние психического дискомфорта, зависимость от окружающих, противоречивость личности, враждебность, тревожность).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Занятия проводятся в форме тренингов с обязательным участием педагога (классного руководителя) как одного из участников тренинга.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Занятие организуется с подгруппой детей, в состав которой кроме ребенка с ограниченными возможностями здоровья обязательно входят обычные дети, имеющие эмоциональные проблемы, и их одноклассники, обладающие определенным авторитетом в детском коллективе.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  <w:r w:rsidR="00171484"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1,2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часа (два стандартных урока с перерывом).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Структурно занятие состоит</w:t>
            </w:r>
            <w:r w:rsidRPr="00E644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из следующих частей: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6"/>
              </w:numPr>
              <w:shd w:val="clear" w:color="auto" w:fill="FFFFFF"/>
              <w:tabs>
                <w:tab w:val="clear" w:pos="90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актуализация имеющегося опыта и житейских знаний (в этой </w:t>
            </w:r>
            <w:r w:rsidRPr="00E644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части применяются различные психологические упражнения»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стимульные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аудио и видеоматериалы);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6"/>
              </w:numPr>
              <w:shd w:val="clear" w:color="auto" w:fill="FFFFFF"/>
              <w:tabs>
                <w:tab w:val="clear" w:pos="90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формирование новых представлений (осуществляется с ис</w:t>
            </w:r>
            <w:r w:rsidRPr="00E644B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пользованием психологических игр, творческих этюдов, элементов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психодрамы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6"/>
              </w:numPr>
              <w:shd w:val="clear" w:color="auto" w:fill="FFFFFF"/>
              <w:tabs>
                <w:tab w:val="clear" w:pos="90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отработка личной стратегии поведения (при обсуждении и разыгрывании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психокоррекционной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сказки</w:t>
            </w:r>
            <w:r w:rsidRPr="00E644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6"/>
              </w:numPr>
              <w:shd w:val="clear" w:color="auto" w:fill="FFFFFF"/>
              <w:tabs>
                <w:tab w:val="clear" w:pos="90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осмысление полученного опыта, рефлексия («продолжи фра</w:t>
            </w:r>
            <w:r w:rsidRPr="00E644B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зу» и другие).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программы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психокоррекционной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помощи детям с ограниченными возможностями здоровья является примерным и может быть уточнено и дополнено с учетом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социокультурных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общеобразовательного учреждения и индивидуальных особенностей ребенка с ограниченными возможностями здоровья.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программы </w:t>
            </w:r>
            <w:proofErr w:type="spellStart"/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психокоррекционной</w:t>
            </w:r>
            <w:proofErr w:type="spellEnd"/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помощи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Снятие состояния психического дискомфорта </w:t>
            </w:r>
          </w:p>
          <w:p w:rsidR="00167D9A" w:rsidRPr="00E644B8" w:rsidRDefault="00167D9A" w:rsidP="00E85F76">
            <w:pPr>
              <w:widowControl w:val="0"/>
              <w:shd w:val="clear" w:color="auto" w:fill="FFFFFF"/>
              <w:tabs>
                <w:tab w:val="left" w:pos="1134"/>
              </w:tabs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Снижение эмоционального напряжения у членов детского коллектива участников занятия и создание положительного эмоционального настроения и атмосферы «безопасности» в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микрогруппе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Перенос положительного опыта из группы в реальную школьную обстановку. Обучение приемам ауторелаксации.</w:t>
            </w:r>
          </w:p>
          <w:p w:rsidR="00167D9A" w:rsidRPr="00E644B8" w:rsidRDefault="00167D9A" w:rsidP="00E85F76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Коррекция зависимости от окружающих </w:t>
            </w:r>
          </w:p>
          <w:p w:rsidR="00167D9A" w:rsidRPr="00E644B8" w:rsidRDefault="00167D9A" w:rsidP="00E85F76">
            <w:pPr>
              <w:widowControl w:val="0"/>
              <w:shd w:val="clear" w:color="auto" w:fill="FFFFFF"/>
              <w:tabs>
                <w:tab w:val="left" w:pos="1134"/>
              </w:tabs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младших школьников новых форм поведения, связанных с 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ответственностью в принятии решений. Обучение их самостоятельно принимать решения и создание условий почувствовать себя самостоятельным и уверенным в себе человеком. Совершенствование навыков выразительности движений в проявлении эмоций и высших чувств. Совершенствование навыков в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саморасслаблении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67D9A" w:rsidRPr="00E644B8" w:rsidRDefault="00167D9A" w:rsidP="00E85F76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Гармонизация противоречивости личности </w:t>
            </w:r>
          </w:p>
          <w:p w:rsidR="00167D9A" w:rsidRPr="00E644B8" w:rsidRDefault="00167D9A" w:rsidP="00E85F76">
            <w:pPr>
              <w:widowControl w:val="0"/>
              <w:shd w:val="clear" w:color="auto" w:fill="FFFFFF"/>
              <w:tabs>
                <w:tab w:val="left" w:pos="1134"/>
              </w:tabs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Снижение эмоционального напряжения у младших школьников и коррекция их поведения с помощью ролевых игр. Совершенствование умения узнавания эмоций по внешним сигналам. Совершенствование умений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саморасслабления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67D9A" w:rsidRPr="00E644B8" w:rsidRDefault="00167D9A" w:rsidP="00E85F76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Коррекция проявления враждебности во взаимоотношениях</w:t>
            </w:r>
          </w:p>
          <w:p w:rsidR="00167D9A" w:rsidRPr="00E644B8" w:rsidRDefault="00167D9A" w:rsidP="00E85F76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 сверстниками </w:t>
            </w:r>
          </w:p>
          <w:p w:rsidR="00167D9A" w:rsidRPr="00E644B8" w:rsidRDefault="00167D9A" w:rsidP="00E85F76">
            <w:pPr>
              <w:widowControl w:val="0"/>
              <w:shd w:val="clear" w:color="auto" w:fill="FFFFFF"/>
              <w:tabs>
                <w:tab w:val="left" w:pos="1134"/>
              </w:tabs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Коррекция враждебных форм поведения младших школьников с помощью ролевых игр. Совершенствование умения узнавания эмоций по внешним сигналам. Совершенствование умения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саморасслабления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67D9A" w:rsidRPr="00E644B8" w:rsidRDefault="00167D9A" w:rsidP="00E85F76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Коррекция тревожности </w:t>
            </w:r>
          </w:p>
          <w:p w:rsidR="00167D9A" w:rsidRPr="00E644B8" w:rsidRDefault="00167D9A" w:rsidP="00E85F76">
            <w:pPr>
              <w:widowControl w:val="0"/>
              <w:shd w:val="clear" w:color="auto" w:fill="FFFFFF"/>
              <w:tabs>
                <w:tab w:val="left" w:pos="1134"/>
              </w:tabs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Снижение эмоционального напряжения и уменьшения тревожности у младших школьников. Обучение умениям справляться (нейтрализовать) с негативными переживаниями.</w:t>
            </w: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результаты освоения содержания</w:t>
            </w: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программы </w:t>
            </w:r>
            <w:proofErr w:type="spellStart"/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психокоррекционной</w:t>
            </w:r>
            <w:proofErr w:type="spellEnd"/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помощи</w:t>
            </w: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После реализации программы </w:t>
            </w:r>
            <w:proofErr w:type="spellStart"/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психокоррекционной</w:t>
            </w:r>
            <w:proofErr w:type="spellEnd"/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помощи учащийся:</w:t>
            </w:r>
          </w:p>
          <w:p w:rsidR="00167D9A" w:rsidRPr="00E644B8" w:rsidRDefault="00167D9A" w:rsidP="00E85F76">
            <w:pPr>
              <w:numPr>
                <w:ilvl w:val="0"/>
                <w:numId w:val="57"/>
              </w:numPr>
              <w:tabs>
                <w:tab w:val="clear" w:pos="720"/>
                <w:tab w:val="num" w:pos="0"/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умеет представлять себя в выгодном свете;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7"/>
              </w:numPr>
              <w:shd w:val="clear" w:color="auto" w:fill="FFFFFF"/>
              <w:tabs>
                <w:tab w:val="clear" w:pos="72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умеет аргументировано отстаивать свою правоту в конфликтных ситуациях с родителями, учителями, друзьями;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7"/>
              </w:numPr>
              <w:shd w:val="clear" w:color="auto" w:fill="FFFFFF"/>
              <w:tabs>
                <w:tab w:val="clear" w:pos="72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обладает базовыми навыками позитивного общения (умение слушать, начинать, поддерживать и прекращать разговор);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7"/>
              </w:numPr>
              <w:shd w:val="clear" w:color="auto" w:fill="FFFFFF"/>
              <w:tabs>
                <w:tab w:val="clear" w:pos="72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умеет критиковать, хвалить и принимать похвалу с учетом си</w:t>
            </w:r>
            <w:r w:rsidRPr="00E644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туации взаимодействия;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7"/>
              </w:numPr>
              <w:shd w:val="clear" w:color="auto" w:fill="FFFFFF"/>
              <w:tabs>
                <w:tab w:val="clear" w:pos="72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умеет распознать и </w:t>
            </w:r>
            <w:proofErr w:type="spellStart"/>
            <w:r w:rsidRPr="00E644B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вербализовать</w:t>
            </w:r>
            <w:proofErr w:type="spellEnd"/>
            <w:r w:rsidRPr="00E644B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такие состояния, как страх, </w:t>
            </w:r>
            <w:r w:rsidRPr="00E644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высокая тревожность, беспомощность, агрессия, депрессия;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7"/>
              </w:numPr>
              <w:shd w:val="clear" w:color="auto" w:fill="FFFFFF"/>
              <w:tabs>
                <w:tab w:val="clear" w:pos="72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понимает природу индивидуальных переживаний;</w:t>
            </w:r>
          </w:p>
          <w:p w:rsidR="00167D9A" w:rsidRPr="00E644B8" w:rsidRDefault="00167D9A" w:rsidP="00E85F76">
            <w:pPr>
              <w:numPr>
                <w:ilvl w:val="0"/>
                <w:numId w:val="57"/>
              </w:numPr>
              <w:shd w:val="clear" w:color="auto" w:fill="FFFFFF"/>
              <w:tabs>
                <w:tab w:val="clear" w:pos="720"/>
                <w:tab w:val="num" w:pos="0"/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принимает различия между людьми, уважает особенности их </w:t>
            </w:r>
            <w:r w:rsidRPr="00E644B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поведения;</w:t>
            </w:r>
          </w:p>
          <w:p w:rsidR="00167D9A" w:rsidRPr="00E644B8" w:rsidRDefault="00167D9A" w:rsidP="00E85F76">
            <w:pPr>
              <w:widowControl w:val="0"/>
              <w:numPr>
                <w:ilvl w:val="0"/>
                <w:numId w:val="57"/>
              </w:numPr>
              <w:shd w:val="clear" w:color="auto" w:fill="FFFFFF"/>
              <w:tabs>
                <w:tab w:val="clear" w:pos="720"/>
                <w:tab w:val="num" w:pos="0"/>
                <w:tab w:val="left" w:pos="1134"/>
              </w:tabs>
              <w:suppressAutoHyphens/>
              <w:autoSpaceDE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понимает необходимость избегания форм поведения, связан</w:t>
            </w:r>
            <w:r w:rsidRPr="00E644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ных с риском для здоровья и жизни, и обладает соответствующими </w:t>
            </w:r>
            <w:r w:rsidRPr="00E644B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приемами поведения.</w:t>
            </w:r>
          </w:p>
          <w:p w:rsidR="00167D9A" w:rsidRPr="00E644B8" w:rsidRDefault="00167D9A" w:rsidP="00E85F7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71484" w:rsidRPr="00E644B8" w:rsidRDefault="00171484" w:rsidP="00E85F76">
            <w:pPr>
              <w:pageBreakBefore/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5F76" w:rsidRPr="00E644B8" w:rsidRDefault="00E85F76" w:rsidP="00081DA2">
            <w:pPr>
              <w:pageBreakBefore/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5F76" w:rsidRPr="00E644B8" w:rsidRDefault="00E85F76" w:rsidP="00E85F76">
            <w:pPr>
              <w:pageBreakBefore/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7D9A" w:rsidRPr="00E644B8" w:rsidRDefault="00167D9A" w:rsidP="00E85F76">
            <w:pPr>
              <w:pageBreakBefore/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Приложение №2.</w:t>
            </w: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ПРОГРАММА</w:t>
            </w: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ПРЕДУПРЕЖДЕНИЯ НАРУШЕНИЙ ПИСЬМЕННОЙ РЕЧИ</w:t>
            </w: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Пояснительная записка</w:t>
            </w: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Предлагаемая программа направлена на восполнение пробелов подготовки к школьному обучению и коррекции нарушенных и недостаточно развитых функций, необходимых для успешного овладения письменной речи.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программы: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функционального базиса навыков письма и чтения у детей, имеющих трудности в обучении.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программы:</w:t>
            </w:r>
          </w:p>
          <w:p w:rsidR="00167D9A" w:rsidRPr="00E644B8" w:rsidRDefault="00167D9A" w:rsidP="00E85F76">
            <w:pPr>
              <w:numPr>
                <w:ilvl w:val="0"/>
                <w:numId w:val="58"/>
              </w:numPr>
              <w:tabs>
                <w:tab w:val="clear" w:pos="720"/>
                <w:tab w:val="num" w:pos="0"/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и совершенствование фонематического восприятия и представления, формирование навыка фонематического анализа и синтеза и упрочнение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звук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буквенных связей;</w:t>
            </w:r>
          </w:p>
          <w:p w:rsidR="00167D9A" w:rsidRPr="00E644B8" w:rsidRDefault="00167D9A" w:rsidP="00E85F76">
            <w:pPr>
              <w:numPr>
                <w:ilvl w:val="0"/>
                <w:numId w:val="58"/>
              </w:numPr>
              <w:tabs>
                <w:tab w:val="clear" w:pos="720"/>
                <w:tab w:val="num" w:pos="0"/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совершенствование зрительно-пространственного восприятия и координации в системе «глаз-рука»;</w:t>
            </w:r>
          </w:p>
          <w:p w:rsidR="00167D9A" w:rsidRPr="00E644B8" w:rsidRDefault="00167D9A" w:rsidP="00E85F76">
            <w:pPr>
              <w:numPr>
                <w:ilvl w:val="0"/>
                <w:numId w:val="58"/>
              </w:numPr>
              <w:tabs>
                <w:tab w:val="clear" w:pos="720"/>
                <w:tab w:val="num" w:pos="0"/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развитие способностей к концентрации, распределению и переключению внимания, совершенствование наглядно-образного мышления.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Теоретической основой предлагаемой программы является учение Л.С. 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Выготского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о комплексном взаимодействии анализаторов (слухового, зрительного, двигательного,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речедвигательного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) при овладении письменной речью (установление новых связей между слышимым и произносимым словом, словом видимым и записываемым).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Содержательная часть Программы опирается на теоретические психолого-педагогические и диагностические аспекты коррекционной педагогики разработанные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Кумариной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Г.Ф.,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Вайнер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М.Э., Вьюнковой Ю.Н..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При составлении учебной программы использованы: практические приемы по формированию функционального базиса навыков письма и чтения (А.Н. Корнев); практические приемы коррекции письменной речи на фонетическом уровне (И.Н.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Садовникова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, В.И. Городилова, Л.Н.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Ефименкова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, Г.Г. 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Мисаренко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Программа включает в себя четыре блока: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диагностика; формирование неречевых психических школьно-значимых функций; развитие речевых навыков и функций, необходимых для овладения грамотой; коррекция несовершенных навыков чтения и письма.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связной речи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обеспечивается сквозным видом речевых заданий, включаемых практически на каждом занятии в форме игровых приемов (речевые разминки, пятиминутки речевой гимнастики): упражнения типа «Произнеси шепотом, но отчетливо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..», «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Задуем свечу», « Жук жужжит» и т.п.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Совершенствование четкой дикции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путем выполнения заданий на проговаривание отдельных слов, фраз, скороговорок, насыщенных свистящими и шипящими, а так же звуками (</w:t>
            </w:r>
            <w:proofErr w:type="spellStart"/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*,  л, л*). Для развития голосового аппарата детям предлагается произнести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различной громкостью, в различном темпе; изменяя тон голоса, передать личное отношение (радость, безразличие, огорчение) к тем или иным явлениям окружающего мира.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занятиях необходимо обращать внимание на обогащение словаря детей, его закрепление, уточнение и активизацию. </w:t>
            </w: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направления словарной работы:</w:t>
            </w:r>
          </w:p>
          <w:p w:rsidR="00167D9A" w:rsidRPr="00E644B8" w:rsidRDefault="00167D9A" w:rsidP="00E85F76">
            <w:pPr>
              <w:numPr>
                <w:ilvl w:val="0"/>
                <w:numId w:val="62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уточнение понимания смысла известных детям слов (кувшин – ваза);</w:t>
            </w:r>
          </w:p>
          <w:p w:rsidR="00167D9A" w:rsidRPr="00E644B8" w:rsidRDefault="00167D9A" w:rsidP="00E85F76">
            <w:pPr>
              <w:numPr>
                <w:ilvl w:val="0"/>
                <w:numId w:val="62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расширение запаса синонимов и антонимов;</w:t>
            </w:r>
          </w:p>
          <w:p w:rsidR="00167D9A" w:rsidRPr="00E644B8" w:rsidRDefault="00167D9A" w:rsidP="00E85F76">
            <w:pPr>
              <w:numPr>
                <w:ilvl w:val="0"/>
                <w:numId w:val="62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активизация употребления в речи прилагательных и глаголов;</w:t>
            </w:r>
          </w:p>
          <w:p w:rsidR="00167D9A" w:rsidRPr="00E644B8" w:rsidRDefault="00167D9A" w:rsidP="00E85F76">
            <w:pPr>
              <w:numPr>
                <w:ilvl w:val="0"/>
                <w:numId w:val="62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формирование практического умения правильно сочетать слова во фразах и по смыслу.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Задания, направленные на развитие речи, должны органически входить в основное содержание занятия.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Вводная фронтальная диагностика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направлена на сбор информации о показателях развития школьно-значимых психофизиологических функциях с применением метода направленного наблюдения за учебной деятельностью ребенка во время уроков и выполнения им тестовых заданий. Результаты фиксируются в диагностических листах на основе трехуровневой  шкалы оценивания (Г.Ф. Кумарина).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проведенной диагностики педагог проектирует индивидуальный маршрут коррекции письменной речи.</w:t>
            </w:r>
          </w:p>
          <w:p w:rsidR="00167D9A" w:rsidRPr="00E644B8" w:rsidRDefault="00167D9A" w:rsidP="00E85F7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мониторинговая диагностика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проводится по специально разработанному контрольно-оценочному материалу, который так же ориентируется на трехуровневую шкалу.</w:t>
            </w:r>
          </w:p>
          <w:p w:rsidR="00167D9A" w:rsidRPr="00E644B8" w:rsidRDefault="00167D9A" w:rsidP="00E85F7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Коррекционно-развивающий материал разработан из расчета двух академических часов в неделю на протяжении всего периода обучения грамоты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, что составляет приблизительно 45 часов.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Время освоения содержания каждого раздела программы носит индивидуальную направленность. В связи с этим допускается выборочное и автономное использование разделов программы, варьирование количества часов на усвоение коррекционного материала.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требования к организации занятий:</w:t>
            </w:r>
          </w:p>
          <w:p w:rsidR="00167D9A" w:rsidRPr="00E644B8" w:rsidRDefault="00167D9A" w:rsidP="00E85F76">
            <w:pPr>
              <w:numPr>
                <w:ilvl w:val="0"/>
                <w:numId w:val="63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направленность коррекционных занятий на восполнение пробелов предшествующего развития, формирование готовности к овладению учебного материала;</w:t>
            </w:r>
          </w:p>
          <w:p w:rsidR="00167D9A" w:rsidRPr="00E644B8" w:rsidRDefault="00167D9A" w:rsidP="00E85F76">
            <w:pPr>
              <w:numPr>
                <w:ilvl w:val="0"/>
                <w:numId w:val="63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занятия;</w:t>
            </w:r>
          </w:p>
          <w:p w:rsidR="00167D9A" w:rsidRPr="00E644B8" w:rsidRDefault="00167D9A" w:rsidP="00E85F76">
            <w:pPr>
              <w:numPr>
                <w:ilvl w:val="0"/>
                <w:numId w:val="63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широкое применение разнообразных наглядных опор и игровых приемов;</w:t>
            </w:r>
          </w:p>
          <w:p w:rsidR="00167D9A" w:rsidRPr="00E644B8" w:rsidRDefault="00167D9A" w:rsidP="00E85F76">
            <w:pPr>
              <w:numPr>
                <w:ilvl w:val="0"/>
                <w:numId w:val="63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обязательным элементом каждого занятия является проведение  не менее двух динамических коррекционных пауз (упражнения дыхательной гимнастики; профилактическая гимнастика для повышения остроты зрения;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самомассаж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пальцев и кистей рук; пальчиковая гимнастика; упражнения из адаптированной гимнастики мозга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Деннисона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Успешность коррекционной работы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по сравнительным анализам результатов диагностических работ (вводной и итоговой).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Качественным показателем эффективности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коррекционной работы является: повышение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обучаемости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; пробуждение интереса к процессу чтения и письма; снятие эмоциональной напряженности и тревожности при выполнении учебной деятельности.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программы коррекции письменной речи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Контрольно-мониторинговая диагностика (вводная и итоговая)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Выявление уровня развития школьно-значимых психофизиологических функций: фонематического слуха, произношения; мелких мышц руки; пространственной ориентации, координации движений, телесная ловкость; координации в системе «глаз-рука».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неречевых психических школьно-значимых функций 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и совершенствование зрительно-пространственного восприятия и наглядно-образного мышления. Уточнение и обогащение представлений о пространственных признаках окружающих объектов. Анализ предметов и геометрических фигур разного размера, формы, цвета. Воспроизведение заданных фигур различными способами (построение из палочек или спичек, рисование в воздухе, моделирование из тесьмы, с помощью пальцев и т.п.). Преобразование фигур.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Дорисовывание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незавершенных контуров.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и развитие представлений о схеме тела и направлениях пространства по отношению к собственному телу. Ориентировка на собственном теле, дифференциация правых и левых его частей. Определение местоположения предметов относительно собственного тела. Обозначение направления графически (схемой). Уточнение и формирование полноценных представлений о пространственных отношениях объектов и их 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взаимном расположении.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Коррекция координации в системе «глаз-рука»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Узнавание реальных, стилизованных контурных и силуэтных, точечных или пунктирных, зашумленных или наложенных предметов,  геометрических фигур, букв, цифрового материала. Угадывание предметов, букв или цифр на незаконченных рисунках. Различение правильно и зеркально изображенных буквенных и цифровых знаков. Преобразование фигур, букв или цифр. Воспроизведение, перерисовывание, конструирование предложенных объектов, последовательных рядов, узоров. Письмо цифр, букв и слов по шаблону.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Совершенствование </w:t>
            </w:r>
            <w:proofErr w:type="spellStart"/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сукцессивных</w:t>
            </w:r>
            <w:proofErr w:type="spellEnd"/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способностей 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сукцессивных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функций (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рядообразования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, слухоречевой памяти на временные последовательности).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Выработка способностей к удержанию в памяти плана действий в заданной последовательности и его реализации.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Совершенствование слухоречевой памяти</w:t>
            </w: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и называние неречевых звуков. Различение на слух голоса по высоте, силе и тембру. Воспроизведение ритмического рисунка с помощью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отхлопывания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, отстукивания или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зарисовывания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Коррекция и совершенствование фонематического восприятия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ормирование четких фонематических представлений.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Коррекция несовершенных навыков чтения и письма 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Упрочнение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звук</w:t>
            </w:r>
            <w:proofErr w:type="gram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 буквенных связей. Формирование и развитие стабильного графического образа сходных печатных и рукописных букв изученных на учебных занятиях.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результаты освоения содержания</w:t>
            </w: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предупреждения нарушений письменной речи</w:t>
            </w: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 реализации программы предупреждения нарушений письменной речи:</w:t>
            </w:r>
          </w:p>
          <w:p w:rsidR="00167D9A" w:rsidRPr="00E644B8" w:rsidRDefault="00167D9A" w:rsidP="00E85F76">
            <w:pPr>
              <w:numPr>
                <w:ilvl w:val="0"/>
                <w:numId w:val="64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 xml:space="preserve">у ребенка повышается </w:t>
            </w:r>
            <w:proofErr w:type="spellStart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обучаемость</w:t>
            </w:r>
            <w:proofErr w:type="spellEnd"/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, улучшаются внимание и восприятие;</w:t>
            </w:r>
          </w:p>
          <w:p w:rsidR="00167D9A" w:rsidRPr="00E644B8" w:rsidRDefault="00167D9A" w:rsidP="00E85F76">
            <w:pPr>
              <w:numPr>
                <w:ilvl w:val="0"/>
                <w:numId w:val="64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ребенок приобретает навыки активной фразовой речи (учатся видеть, слышать, рассуждать);</w:t>
            </w:r>
          </w:p>
          <w:p w:rsidR="00167D9A" w:rsidRPr="00E644B8" w:rsidRDefault="00167D9A" w:rsidP="00E85F76">
            <w:pPr>
              <w:numPr>
                <w:ilvl w:val="0"/>
                <w:numId w:val="64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у ребенка повышается интерес к процессу чтения и письма, снимается эмоциональное напряжение и тревожность при выполнении упражнений на чтение и письмо;</w:t>
            </w:r>
          </w:p>
          <w:p w:rsidR="00167D9A" w:rsidRPr="00E644B8" w:rsidRDefault="00167D9A" w:rsidP="00E85F76">
            <w:pPr>
              <w:numPr>
                <w:ilvl w:val="0"/>
                <w:numId w:val="64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sz w:val="24"/>
                <w:szCs w:val="24"/>
              </w:rPr>
              <w:t>у ребенка развивается способность к переносу полученных навыков на незнакомый материал.</w:t>
            </w: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F76" w:rsidRPr="00E644B8" w:rsidRDefault="00E85F76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F76" w:rsidRPr="00E644B8" w:rsidRDefault="00E85F76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F76" w:rsidRPr="00E644B8" w:rsidRDefault="00E85F76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D9A" w:rsidRPr="00E644B8" w:rsidRDefault="00167D9A" w:rsidP="00E85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Приложение 3. 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Коррекционно-развивающие занятия </w:t>
            </w:r>
            <w:proofErr w:type="gramStart"/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E64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УМК «Школа России»)</w:t>
            </w: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129"/>
              <w:gridCol w:w="142"/>
              <w:gridCol w:w="25"/>
              <w:gridCol w:w="1818"/>
              <w:gridCol w:w="51"/>
              <w:gridCol w:w="1974"/>
              <w:gridCol w:w="111"/>
              <w:gridCol w:w="284"/>
              <w:gridCol w:w="141"/>
              <w:gridCol w:w="2117"/>
              <w:gridCol w:w="47"/>
              <w:gridCol w:w="41"/>
              <w:gridCol w:w="1036"/>
              <w:gridCol w:w="19"/>
              <w:gridCol w:w="9"/>
              <w:gridCol w:w="218"/>
              <w:gridCol w:w="786"/>
              <w:gridCol w:w="53"/>
            </w:tblGrid>
            <w:tr w:rsidR="00167D9A" w:rsidRPr="00E644B8" w:rsidTr="00F878AC">
              <w:tc>
                <w:tcPr>
                  <w:tcW w:w="1296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Сроки проведения занятий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(3 ч. в неделю для учителя) </w:t>
                  </w:r>
                </w:p>
              </w:tc>
              <w:tc>
                <w:tcPr>
                  <w:tcW w:w="1869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Содержание учебных программ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(1 класс)</w:t>
                  </w: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46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Планируемые результаты коррекционной работы </w:t>
                  </w:r>
                </w:p>
              </w:tc>
              <w:tc>
                <w:tcPr>
                  <w:tcW w:w="216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Задания для коррекции (УМК «ШР») </w:t>
                  </w:r>
                </w:p>
              </w:tc>
            </w:tr>
            <w:tr w:rsidR="00167D9A" w:rsidRPr="00E644B8" w:rsidTr="00F878AC">
              <w:tc>
                <w:tcPr>
                  <w:tcW w:w="1296" w:type="dxa"/>
                  <w:gridSpan w:val="3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69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Предметные  </w:t>
                  </w:r>
                </w:p>
              </w:tc>
              <w:tc>
                <w:tcPr>
                  <w:tcW w:w="270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Личностные и </w:t>
                  </w:r>
                  <w:proofErr w:type="spellStart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метапредметные</w:t>
                  </w:r>
                  <w:proofErr w:type="spellEnd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Учебник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стр. </w:t>
                  </w:r>
                </w:p>
              </w:tc>
              <w:tc>
                <w:tcPr>
                  <w:tcW w:w="1085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Тетрадь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стр. </w:t>
                  </w:r>
                </w:p>
              </w:tc>
            </w:tr>
            <w:tr w:rsidR="00167D9A" w:rsidRPr="00E644B8" w:rsidTr="00F878AC">
              <w:tc>
                <w:tcPr>
                  <w:tcW w:w="129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 неделя </w:t>
                  </w:r>
                </w:p>
              </w:tc>
              <w:tc>
                <w:tcPr>
                  <w:tcW w:w="186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 xml:space="preserve">Математика. </w:t>
                  </w: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Здравствуй, школа!</w:t>
                  </w:r>
                  <w:r w:rsidRPr="00E644B8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Этот разноцветный мир. </w:t>
                  </w:r>
                  <w:proofErr w:type="gramStart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Одинаковые</w:t>
                  </w:r>
                  <w:proofErr w:type="gramEnd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 разные по форме. </w:t>
                  </w:r>
                </w:p>
              </w:tc>
              <w:tc>
                <w:tcPr>
                  <w:tcW w:w="1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сравнивать предметы по форме (одинаковые и разные).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определять цвета (красный, оранжевый, желтый, зеленый, </w:t>
                  </w:r>
                  <w:proofErr w:type="spellStart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голубой</w:t>
                  </w:r>
                  <w:proofErr w:type="spellEnd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синий, фиолетовый, белый, черный, коричневый). </w:t>
                  </w:r>
                  <w:proofErr w:type="gramEnd"/>
                </w:p>
              </w:tc>
              <w:tc>
                <w:tcPr>
                  <w:tcW w:w="270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получит возможность для формирования внутренней позиции на уровне положительного отношения к школе, понимания необходимости учения.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выделять форму и цвет как основные характеристики объектов окружающего мира.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получит возможность для: развития тонкой моторики ведущей руки; формирования пространственных эталонов; развития концентрации и переключения внимания. </w:t>
                  </w:r>
                </w:p>
              </w:tc>
              <w:tc>
                <w:tcPr>
                  <w:tcW w:w="10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1-3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1-4,5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1-4,5,6,7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1-5,6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1-4,7,8 </w:t>
                  </w:r>
                </w:p>
              </w:tc>
              <w:tc>
                <w:tcPr>
                  <w:tcW w:w="1085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1-2,3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1-2,3 </w:t>
                  </w:r>
                </w:p>
              </w:tc>
            </w:tr>
            <w:tr w:rsidR="00167D9A" w:rsidRPr="00E644B8" w:rsidTr="00F878AC">
              <w:tc>
                <w:tcPr>
                  <w:tcW w:w="1271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Сроки проведения занятий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(3 ч. в неделю для учителя) </w:t>
                  </w:r>
                </w:p>
              </w:tc>
              <w:tc>
                <w:tcPr>
                  <w:tcW w:w="1843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Содержание учебных программ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(1 класс)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46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Планируемые результаты коррекционной работы </w:t>
                  </w:r>
                </w:p>
              </w:tc>
              <w:tc>
                <w:tcPr>
                  <w:tcW w:w="2156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Задания для коррекции (УМК «ШР») </w:t>
                  </w:r>
                </w:p>
              </w:tc>
              <w:tc>
                <w:tcPr>
                  <w:tcW w:w="53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67D9A" w:rsidRPr="00E644B8" w:rsidTr="00F878AC">
              <w:tc>
                <w:tcPr>
                  <w:tcW w:w="1271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3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Предметные  </w:t>
                  </w:r>
                </w:p>
              </w:tc>
              <w:tc>
                <w:tcPr>
                  <w:tcW w:w="254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Личностные и </w:t>
                  </w:r>
                  <w:proofErr w:type="spellStart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метапредметные</w:t>
                  </w:r>
                  <w:proofErr w:type="spellEnd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143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Учебник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стр. </w:t>
                  </w:r>
                </w:p>
              </w:tc>
              <w:tc>
                <w:tcPr>
                  <w:tcW w:w="101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Тетрадь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стр. </w:t>
                  </w:r>
                </w:p>
              </w:tc>
              <w:tc>
                <w:tcPr>
                  <w:tcW w:w="53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67D9A" w:rsidRPr="00E644B8" w:rsidTr="00F878AC">
              <w:trPr>
                <w:trHeight w:val="1210"/>
              </w:trPr>
              <w:tc>
                <w:tcPr>
                  <w:tcW w:w="1271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 неделя 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Чтение.</w:t>
                  </w: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Вводный урок. Знакомство с учебником.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Речь устная и письменная. Сказка</w:t>
                  </w:r>
                  <w:proofErr w:type="gramStart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Текст.  Предложение. Слово. </w:t>
                  </w:r>
                </w:p>
              </w:tc>
              <w:tc>
                <w:tcPr>
                  <w:tcW w:w="213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различать основные структурные единицы языка (слово, предложение, текст).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различать устную и письменную речь. </w:t>
                  </w:r>
                </w:p>
              </w:tc>
              <w:tc>
                <w:tcPr>
                  <w:tcW w:w="254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получит возможность для формирования мотивационной основы учебной деятельности.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получит возможность в сотрудничестве с учителем ставить новые учебные задачи.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получит возможность для развития этических чувств;  для </w:t>
                  </w: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формирования основных моральных норм. </w:t>
                  </w:r>
                </w:p>
              </w:tc>
              <w:tc>
                <w:tcPr>
                  <w:tcW w:w="1143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4,5,6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4,5,6 </w:t>
                  </w:r>
                </w:p>
              </w:tc>
              <w:tc>
                <w:tcPr>
                  <w:tcW w:w="101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53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67D9A" w:rsidRPr="00E644B8" w:rsidTr="00F878AC">
              <w:trPr>
                <w:trHeight w:val="3230"/>
              </w:trPr>
              <w:tc>
                <w:tcPr>
                  <w:tcW w:w="1271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Письмо</w:t>
                  </w: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Знакомство с новым предметом. Гигиенические правила письма. Ориентировка в пространстве. Письмо прямой линии. Пространственная ориентация.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Рабочая строка. Точка начала письма. Письмо короткой и  длинной прямой линии. Развитие пространственных представлений. </w:t>
                  </w:r>
                </w:p>
              </w:tc>
              <w:tc>
                <w:tcPr>
                  <w:tcW w:w="213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правильно сидеть за партой и пользоваться письменными принадлежностями.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выполнять узоры-бордюры и росчерки. </w:t>
                  </w:r>
                </w:p>
              </w:tc>
              <w:tc>
                <w:tcPr>
                  <w:tcW w:w="254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получит возможность для формирования учебно-познавательной мотивации учения.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 ученика формируется учебно-познавательный  интерес к новому учебному предмету.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получит возможность для развития тонкой моторики кисти ведущей руки </w:t>
                  </w:r>
                </w:p>
              </w:tc>
              <w:tc>
                <w:tcPr>
                  <w:tcW w:w="1143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101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1-2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1-2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1-3,4 </w:t>
                  </w:r>
                </w:p>
              </w:tc>
              <w:tc>
                <w:tcPr>
                  <w:tcW w:w="53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67D9A" w:rsidRPr="00E644B8" w:rsidTr="00F878AC">
              <w:trPr>
                <w:trHeight w:val="3230"/>
              </w:trPr>
              <w:tc>
                <w:tcPr>
                  <w:tcW w:w="1271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Окружающий мир</w:t>
                  </w: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Знакомство с героями учебного комплекта.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Источники получения знаний об окружающем мире (органы чувств: глаза, уши, нос). </w:t>
                  </w:r>
                </w:p>
              </w:tc>
              <w:tc>
                <w:tcPr>
                  <w:tcW w:w="213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различать органы чувств (нос, глаза, уши) и их функции (чувствуем запах, вкус, видим, слышим). </w:t>
                  </w:r>
                  <w:proofErr w:type="gramEnd"/>
                </w:p>
              </w:tc>
              <w:tc>
                <w:tcPr>
                  <w:tcW w:w="254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Ученик научится формулировать и отвечать на вопросы, касающиеся наблюдаемых явлений (Как?</w:t>
                  </w:r>
                  <w:proofErr w:type="gramEnd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Зачем? </w:t>
                  </w:r>
                  <w:proofErr w:type="gramStart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Почему?). </w:t>
                  </w:r>
                  <w:proofErr w:type="gramEnd"/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формулировать собственное мнение и позицию.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научится: выделять существенную информацию из тексов; работать с информацией, представленной в разных формах. </w:t>
                  </w:r>
                </w:p>
              </w:tc>
              <w:tc>
                <w:tcPr>
                  <w:tcW w:w="1143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3-5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4,5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4,5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4,5 </w:t>
                  </w:r>
                </w:p>
              </w:tc>
              <w:tc>
                <w:tcPr>
                  <w:tcW w:w="101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53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67D9A" w:rsidRPr="00E644B8" w:rsidTr="00F878AC">
              <w:tc>
                <w:tcPr>
                  <w:tcW w:w="1271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Сроки проведения занятий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(3 ч. в неделю для учителя) </w:t>
                  </w:r>
                </w:p>
              </w:tc>
              <w:tc>
                <w:tcPr>
                  <w:tcW w:w="1843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Содержание учебных программ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(1 класс)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46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Планируемые результаты коррекционной работы </w:t>
                  </w:r>
                </w:p>
              </w:tc>
              <w:tc>
                <w:tcPr>
                  <w:tcW w:w="2209" w:type="dxa"/>
                  <w:gridSpan w:val="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Задания для коррекции (УМК «ШР») </w:t>
                  </w:r>
                </w:p>
              </w:tc>
            </w:tr>
            <w:tr w:rsidR="00167D9A" w:rsidRPr="00E644B8" w:rsidTr="00F878AC">
              <w:tc>
                <w:tcPr>
                  <w:tcW w:w="1271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Предметные  </w:t>
                  </w:r>
                </w:p>
              </w:tc>
              <w:tc>
                <w:tcPr>
                  <w:tcW w:w="2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Личностные и </w:t>
                  </w:r>
                  <w:proofErr w:type="spellStart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метапредметные</w:t>
                  </w:r>
                  <w:proofErr w:type="spellEnd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7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Учебник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стр. </w:t>
                  </w:r>
                </w:p>
              </w:tc>
              <w:tc>
                <w:tcPr>
                  <w:tcW w:w="83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Тетрадь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стр. </w:t>
                  </w:r>
                </w:p>
              </w:tc>
            </w:tr>
            <w:tr w:rsidR="00167D9A" w:rsidRPr="00E644B8" w:rsidTr="00F878AC">
              <w:tc>
                <w:tcPr>
                  <w:tcW w:w="1271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 неделя 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 xml:space="preserve">Математика.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Слева, справа, вверху, внизу.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Над, под, левее, правее, между.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Плоские геометрические фигуры. </w:t>
                  </w:r>
                </w:p>
              </w:tc>
              <w:tc>
                <w:tcPr>
                  <w:tcW w:w="25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Ученик научится ориентироваться в окружающем  пространс</w:t>
                  </w: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тве, считая точкой отсчета себя или другой предмет.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ориентироваться на плоскости листа в клеточку, на странице книги.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узнавать и называть плоские геометрические фигуры (треугольник, четырехугольник, овал, круг). </w:t>
                  </w:r>
                </w:p>
              </w:tc>
              <w:tc>
                <w:tcPr>
                  <w:tcW w:w="2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Ученик получит возможность для обогащения </w:t>
                  </w: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сенсорного опыта и формирования пространственных эталонов.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учитывать правила в планировании и контроле способа решения.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работать с информацией, представленной в виде рисунка.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получит возможность для развития наблюдательности.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выделять форму и цвет как основные характеристики объектов окружающего мира.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получит возможность для развития: тонкой моторики ведущей руки; творческого мышления. </w:t>
                  </w:r>
                </w:p>
              </w:tc>
              <w:tc>
                <w:tcPr>
                  <w:tcW w:w="137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1-8,9,10,11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1-9,11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1-10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1-8,11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1-10,11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1-11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1-11 </w:t>
                  </w:r>
                </w:p>
              </w:tc>
              <w:tc>
                <w:tcPr>
                  <w:tcW w:w="83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1-4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1-4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167D9A" w:rsidRPr="00E644B8" w:rsidTr="00F878AC">
              <w:tc>
                <w:tcPr>
                  <w:tcW w:w="1271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Чтение.</w:t>
                  </w: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Текст,  предложение,  слово. Интонация.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Слова-предметы.</w:t>
                  </w: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Живые и неживые предметы.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25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различать слова – предметы. </w:t>
                  </w:r>
                </w:p>
              </w:tc>
              <w:tc>
                <w:tcPr>
                  <w:tcW w:w="2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получит возможность для формирования </w:t>
                  </w:r>
                  <w:proofErr w:type="spellStart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эмпатии</w:t>
                  </w:r>
                  <w:proofErr w:type="spellEnd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ориентироваться в нравственном содержании и смысле поступков  как собственных, так и окружающих людей.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обобщать, т.е. осуществлять генерализацию и выведение общности для целого ряда или класса единичных объектов на основе </w:t>
                  </w: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выделения сущностной связи.</w:t>
                  </w:r>
                  <w:r w:rsidRPr="00E644B8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7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7,8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7,8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7,8,9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83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167D9A" w:rsidRPr="00E644B8" w:rsidTr="00F878AC">
              <w:tc>
                <w:tcPr>
                  <w:tcW w:w="112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Сроки проведения занятий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(3 ч. в неделю для учителя) </w:t>
                  </w:r>
                </w:p>
              </w:tc>
              <w:tc>
                <w:tcPr>
                  <w:tcW w:w="1985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Содержание учебных программ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(1 класс)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4766" w:type="dxa"/>
                  <w:gridSpan w:val="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Планируемые результаты коррекционной работы </w:t>
                  </w:r>
                </w:p>
              </w:tc>
              <w:tc>
                <w:tcPr>
                  <w:tcW w:w="212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Задания для коррекции (УМК «ШР») </w:t>
                  </w:r>
                </w:p>
              </w:tc>
            </w:tr>
            <w:tr w:rsidR="00167D9A" w:rsidRPr="00E644B8" w:rsidTr="00F878AC">
              <w:tc>
                <w:tcPr>
                  <w:tcW w:w="11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gridSpan w:val="3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42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Предметные  </w:t>
                  </w:r>
                </w:p>
              </w:tc>
              <w:tc>
                <w:tcPr>
                  <w:tcW w:w="2346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Личностные и </w:t>
                  </w:r>
                  <w:proofErr w:type="spellStart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метапредметные</w:t>
                  </w:r>
                  <w:proofErr w:type="spellEnd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6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Учебник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стр. </w:t>
                  </w:r>
                </w:p>
              </w:tc>
              <w:tc>
                <w:tcPr>
                  <w:tcW w:w="105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Тетрадь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стр. </w:t>
                  </w:r>
                </w:p>
              </w:tc>
            </w:tr>
            <w:tr w:rsidR="00167D9A" w:rsidRPr="00E644B8" w:rsidTr="00F878AC">
              <w:tc>
                <w:tcPr>
                  <w:tcW w:w="112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 неделя </w:t>
                  </w:r>
                </w:p>
              </w:tc>
              <w:tc>
                <w:tcPr>
                  <w:tcW w:w="198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242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2346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106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105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167D9A" w:rsidRPr="00E644B8" w:rsidTr="00F878AC">
              <w:tc>
                <w:tcPr>
                  <w:tcW w:w="11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Письмо.</w:t>
                  </w: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Прямая линия с закруглением с одной стороны: влево и вправо.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Наклонная прямая с закруглением с  двух сторон (сверху слева и снизу вправо: </w:t>
                  </w:r>
                  <w:r w:rsidRPr="00E644B8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г</w:t>
                  </w: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).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Наклонные прямые с петлей вверху и внизу.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Письмо полуовала с петлей в рабочей строке (</w:t>
                  </w:r>
                  <w:r w:rsidRPr="00E644B8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е).</w:t>
                  </w: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2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выполнять элементы-линии по определенному алгоритму. </w:t>
                  </w:r>
                </w:p>
              </w:tc>
              <w:tc>
                <w:tcPr>
                  <w:tcW w:w="2346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выполнять учебные действия в материализованной, </w:t>
                  </w:r>
                  <w:proofErr w:type="spellStart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громкоречевой</w:t>
                  </w:r>
                  <w:proofErr w:type="spellEnd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 умственной форме.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получит возможность для развития тонкой моторики кисти ведущей руки.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адекватно использовать речевые средства для эффективного решения разнообразных коммуникативных задач. </w:t>
                  </w:r>
                </w:p>
              </w:tc>
              <w:tc>
                <w:tcPr>
                  <w:tcW w:w="106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105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1-5,6,7,8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1-5,6,7,8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ind w:left="-856" w:firstLine="856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1-5,6,7,8 </w:t>
                  </w:r>
                </w:p>
              </w:tc>
            </w:tr>
            <w:tr w:rsidR="00167D9A" w:rsidRPr="00E644B8" w:rsidTr="00F878AC">
              <w:tc>
                <w:tcPr>
                  <w:tcW w:w="11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Окружающий мир</w:t>
                  </w: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Источники получения знаний об окружающем мире (органы чувств: глаза, уши, нос, язык, кожа). </w:t>
                  </w:r>
                </w:p>
              </w:tc>
              <w:tc>
                <w:tcPr>
                  <w:tcW w:w="242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 различать органы чувств (нос, глаза, уши, язык, кожа) и их функции (чувствуем запах, вкус, тепло, холод, шероховатость, мягкость, шелковистость, видим, слышим). </w:t>
                  </w:r>
                  <w:proofErr w:type="gramEnd"/>
                </w:p>
              </w:tc>
              <w:tc>
                <w:tcPr>
                  <w:tcW w:w="2346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научиться формулировать и отвечать на вопросы (как? зачем? почему?).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получит возможность выполнять инструкцию взрослого при работе в тетради, при просмотре иллюстраций, следовать установленному требованию.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Ученик научится: формулировать собственное мнение и позицию; выделять существенную информацию из тексов; работать с информацией, представленной в разных формах. </w:t>
                  </w:r>
                </w:p>
              </w:tc>
              <w:tc>
                <w:tcPr>
                  <w:tcW w:w="106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6-7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6-7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6-7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6-7 </w:t>
                  </w:r>
                </w:p>
              </w:tc>
              <w:tc>
                <w:tcPr>
                  <w:tcW w:w="105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67D9A" w:rsidRPr="00E644B8" w:rsidRDefault="00167D9A" w:rsidP="00E85F76">
                  <w:pPr>
                    <w:framePr w:hSpace="180" w:wrap="around" w:vAnchor="text" w:hAnchor="margin" w:xAlign="center" w:y="-375"/>
                    <w:snapToGri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644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 </w:t>
                  </w:r>
                </w:p>
              </w:tc>
            </w:tr>
          </w:tbl>
          <w:p w:rsidR="00167D9A" w:rsidRPr="00E644B8" w:rsidRDefault="00167D9A" w:rsidP="00E85F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</w:p>
          <w:p w:rsidR="00167D9A" w:rsidRPr="00E644B8" w:rsidRDefault="00167D9A" w:rsidP="00E85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67D9A" w:rsidRPr="00E644B8" w:rsidRDefault="00167D9A" w:rsidP="00E85F76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</w:p>
          <w:p w:rsidR="00167D9A" w:rsidRPr="00E644B8" w:rsidRDefault="00167D9A" w:rsidP="00E85F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67D9A" w:rsidRPr="00E644B8" w:rsidRDefault="00167D9A" w:rsidP="00E85F76">
            <w:pPr>
              <w:pStyle w:val="a3"/>
              <w:tabs>
                <w:tab w:val="left" w:pos="6873"/>
              </w:tabs>
              <w:suppressAutoHyphens/>
              <w:autoSpaceDE w:val="0"/>
              <w:spacing w:after="0" w:line="240" w:lineRule="auto"/>
              <w:ind w:left="1080" w:right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1907" w:rsidRPr="00E644B8" w:rsidRDefault="000A1907" w:rsidP="00E85F76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E29B1" w:rsidRPr="00E644B8" w:rsidRDefault="009E29B1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8AC" w:rsidRPr="00E644B8" w:rsidRDefault="00F878AC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E644B8">
              <w:rPr>
                <w:rFonts w:ascii="Times New Roman" w:hAnsi="Times New Roman" w:cs="Times New Roman"/>
                <w:b/>
                <w:sz w:val="144"/>
                <w:szCs w:val="144"/>
              </w:rPr>
              <w:t>3.</w:t>
            </w:r>
          </w:p>
          <w:p w:rsidR="00F878AC" w:rsidRPr="00E644B8" w:rsidRDefault="00F878AC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104"/>
                <w:szCs w:val="104"/>
              </w:rPr>
            </w:pPr>
            <w:r w:rsidRPr="00E644B8">
              <w:rPr>
                <w:rFonts w:ascii="Times New Roman" w:hAnsi="Times New Roman" w:cs="Times New Roman"/>
                <w:b/>
                <w:sz w:val="104"/>
                <w:szCs w:val="104"/>
              </w:rPr>
              <w:t>Организационный</w:t>
            </w:r>
          </w:p>
          <w:p w:rsidR="00E85F76" w:rsidRPr="00E644B8" w:rsidRDefault="00E85F76" w:rsidP="00E644B8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E644B8">
              <w:rPr>
                <w:rFonts w:ascii="Times New Roman" w:hAnsi="Times New Roman" w:cs="Times New Roman"/>
                <w:b/>
                <w:sz w:val="144"/>
                <w:szCs w:val="144"/>
              </w:rPr>
              <w:t>Р</w:t>
            </w:r>
            <w:r w:rsidR="00F878AC" w:rsidRPr="00E644B8">
              <w:rPr>
                <w:rFonts w:ascii="Times New Roman" w:hAnsi="Times New Roman" w:cs="Times New Roman"/>
                <w:b/>
                <w:sz w:val="144"/>
                <w:szCs w:val="144"/>
              </w:rPr>
              <w:t>азде</w:t>
            </w:r>
            <w:r w:rsidR="00E644B8" w:rsidRPr="00E644B8">
              <w:rPr>
                <w:rFonts w:ascii="Times New Roman" w:hAnsi="Times New Roman" w:cs="Times New Roman"/>
                <w:b/>
                <w:sz w:val="144"/>
                <w:szCs w:val="144"/>
              </w:rPr>
              <w:t>л</w:t>
            </w:r>
          </w:p>
          <w:p w:rsidR="00E644B8" w:rsidRPr="00E644B8" w:rsidRDefault="00E644B8" w:rsidP="00E644B8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44B8" w:rsidRPr="00E644B8" w:rsidRDefault="00E644B8" w:rsidP="00E644B8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5F76" w:rsidRPr="00E644B8" w:rsidRDefault="00E85F76" w:rsidP="00E85F76">
            <w:pPr>
              <w:spacing w:line="240" w:lineRule="auto"/>
              <w:ind w:firstLine="57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78AC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план (приложение)</w:t>
            </w: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2. План внеурочной деятельности (приложение)</w:t>
            </w: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F76" w:rsidRPr="00E644B8" w:rsidRDefault="00E85F7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F76" w:rsidRPr="00E644B8" w:rsidRDefault="00E85F76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6E3" w:rsidRPr="00E644B8" w:rsidRDefault="002A26E3" w:rsidP="00E85F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E644B8">
              <w:rPr>
                <w:rFonts w:ascii="Times New Roman" w:hAnsi="Times New Roman" w:cs="Times New Roman"/>
                <w:b/>
                <w:sz w:val="44"/>
                <w:szCs w:val="44"/>
              </w:rPr>
              <w:lastRenderedPageBreak/>
              <w:t>3.Система условий реализации ООП</w:t>
            </w:r>
          </w:p>
          <w:p w:rsidR="000B0DED" w:rsidRPr="00E644B8" w:rsidRDefault="000B0DED" w:rsidP="00E644B8">
            <w:pPr>
              <w:spacing w:line="240" w:lineRule="auto"/>
              <w:jc w:val="both"/>
              <w:rPr>
                <w:rFonts w:ascii="Times New Roman" w:hAnsi="Times New Roman" w:cs="Times New Roman"/>
                <w:sz w:val="44"/>
                <w:szCs w:val="44"/>
              </w:rPr>
            </w:pPr>
          </w:p>
          <w:p w:rsidR="00E644B8" w:rsidRPr="00E644B8" w:rsidRDefault="00E644B8" w:rsidP="00E644B8">
            <w:pPr>
              <w:spacing w:before="30" w:after="30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Требования к условиям реализации Программы </w:t>
            </w:r>
            <w:r w:rsidRPr="00E644B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представляют собой систему нормативов и </w:t>
            </w:r>
            <w:proofErr w:type="gramStart"/>
            <w:r w:rsidRPr="00E644B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регламентов</w:t>
            </w:r>
            <w:proofErr w:type="gramEnd"/>
            <w:r w:rsidRPr="00E644B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необходимых для обеспечения реализации Программы и достижения планируемых результатов начального общего образования.</w:t>
            </w:r>
          </w:p>
          <w:p w:rsidR="00E644B8" w:rsidRPr="00E644B8" w:rsidRDefault="00E644B8" w:rsidP="00E644B8">
            <w:pPr>
              <w:pStyle w:val="23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Федеральный государственный образовательный стандарт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- это 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совокупность трех систем требований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644B8" w:rsidRPr="00E644B8" w:rsidRDefault="00E644B8" w:rsidP="00E644B8">
            <w:pPr>
              <w:pStyle w:val="23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1. К структуре основных образовательных программ;</w:t>
            </w:r>
          </w:p>
          <w:p w:rsidR="00E644B8" w:rsidRPr="00E644B8" w:rsidRDefault="00E644B8" w:rsidP="00E644B8">
            <w:pPr>
              <w:pStyle w:val="23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2. К результату образования: качество освоения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основной образовательной программы; </w:t>
            </w:r>
          </w:p>
          <w:p w:rsidR="00E644B8" w:rsidRPr="00E644B8" w:rsidRDefault="00E644B8" w:rsidP="00E644B8">
            <w:pPr>
              <w:pStyle w:val="23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3. К условиям реализации стандарта (кадры, финансы, материально-техническая база, информационное сопровождение и пр.).</w:t>
            </w:r>
          </w:p>
          <w:p w:rsidR="00E644B8" w:rsidRPr="00E644B8" w:rsidRDefault="00E644B8" w:rsidP="00E644B8">
            <w:pPr>
              <w:pStyle w:val="23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4B8" w:rsidRPr="00E644B8" w:rsidRDefault="00E644B8" w:rsidP="007069F2">
            <w:pPr>
              <w:pStyle w:val="23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 «Трёх</w:t>
            </w:r>
            <w:proofErr w:type="gramStart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</w:t>
            </w:r>
            <w:proofErr w:type="gramEnd"/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» в нашей школе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644B8" w:rsidRPr="00E644B8" w:rsidRDefault="00E644B8" w:rsidP="00E644B8">
            <w:pPr>
              <w:pStyle w:val="23"/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Требования к структуре основных образовательных программ</w:t>
            </w:r>
          </w:p>
          <w:p w:rsidR="007069F2" w:rsidRDefault="00E644B8" w:rsidP="007069F2">
            <w:pPr>
              <w:pStyle w:val="23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- Приведено в соответствие с ФГОС НОО нормативное обеспечение.</w:t>
            </w:r>
          </w:p>
          <w:p w:rsidR="00E644B8" w:rsidRPr="007069F2" w:rsidRDefault="007069F2" w:rsidP="007069F2">
            <w:pPr>
              <w:pStyle w:val="23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="00E644B8" w:rsidRPr="00E644B8">
              <w:rPr>
                <w:rFonts w:ascii="Times New Roman" w:hAnsi="Times New Roman" w:cs="Times New Roman"/>
                <w:sz w:val="28"/>
                <w:szCs w:val="28"/>
              </w:rPr>
              <w:t>Разработаны</w:t>
            </w:r>
            <w:proofErr w:type="gramEnd"/>
            <w:r w:rsidR="00E644B8"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в школе: </w:t>
            </w:r>
            <w:proofErr w:type="gramStart"/>
            <w:r w:rsidR="00E644B8"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ООП НОО</w:t>
            </w:r>
            <w:r w:rsidR="00E644B8"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(скорректирована в соответствии с приказом </w:t>
            </w:r>
            <w:proofErr w:type="spellStart"/>
            <w:r w:rsidR="00E644B8" w:rsidRPr="00E644B8">
              <w:rPr>
                <w:rFonts w:ascii="Times New Roman" w:hAnsi="Times New Roman" w:cs="Times New Roman"/>
                <w:sz w:val="28"/>
                <w:szCs w:val="28"/>
              </w:rPr>
              <w:t>Минобрнауки</w:t>
            </w:r>
            <w:proofErr w:type="spellEnd"/>
            <w:r w:rsidR="00E644B8"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России от 22.09.2011г №2357 «О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 от 06.10.2009г №373» и </w:t>
            </w:r>
            <w:r w:rsidR="00E644B8"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рабочие программы </w:t>
            </w:r>
            <w:r w:rsidR="00E644B8"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по курсам учителей, работающих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начальных</w:t>
            </w:r>
            <w:r w:rsidR="00E644B8"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44B8"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классах</w:t>
            </w:r>
            <w:r w:rsidR="00E644B8"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  <w:p w:rsidR="00E644B8" w:rsidRPr="00E644B8" w:rsidRDefault="00E644B8" w:rsidP="00E644B8">
            <w:pPr>
              <w:shd w:val="clear" w:color="auto" w:fill="FFFFFF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-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644B8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оздана 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 xml:space="preserve">программа внеурочной деятельности </w:t>
            </w:r>
            <w:r w:rsidRPr="00E644B8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младших школьников, </w:t>
            </w:r>
            <w:r w:rsidRPr="00E644B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которая создает условия для социального, </w:t>
            </w:r>
            <w:r w:rsidRPr="00E644B8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культурного и профессионального самоопределения, творческой </w:t>
            </w:r>
            <w:r w:rsidRPr="00E644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самореализации личности ребёнка, её интеграции в системе мировой и </w:t>
            </w:r>
            <w:r w:rsidRPr="00E644B8"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  <w:t>отечественной культур.</w:t>
            </w:r>
          </w:p>
          <w:p w:rsidR="00E644B8" w:rsidRPr="00E644B8" w:rsidRDefault="00E644B8" w:rsidP="00E644B8">
            <w:pPr>
              <w:pStyle w:val="23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4B8" w:rsidRPr="00E644B8" w:rsidRDefault="00E644B8" w:rsidP="00E644B8">
            <w:pPr>
              <w:pStyle w:val="23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Требования к результату образования.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44B8" w:rsidRPr="00E644B8" w:rsidRDefault="007069F2" w:rsidP="00E644B8">
            <w:pPr>
              <w:pStyle w:val="23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r w:rsidR="00E644B8"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r w:rsidR="00E644B8"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начальных </w:t>
            </w:r>
            <w:r w:rsidR="00E644B8" w:rsidRPr="00E644B8">
              <w:rPr>
                <w:rFonts w:ascii="Times New Roman" w:hAnsi="Times New Roman" w:cs="Times New Roman"/>
                <w:sz w:val="28"/>
                <w:szCs w:val="28"/>
              </w:rPr>
              <w:t>классах мы не имеем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возможности оценить, т.к. по данной системе мы только начали работать</w:t>
            </w:r>
            <w:r w:rsidR="00E644B8"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. Успехи каждого ученика отмечаются в </w:t>
            </w:r>
            <w:proofErr w:type="spellStart"/>
            <w:r w:rsidR="00E644B8"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портфолио</w:t>
            </w:r>
            <w:proofErr w:type="spellEnd"/>
            <w:r w:rsidR="00E644B8"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, которое пополняется </w:t>
            </w:r>
            <w:proofErr w:type="gramStart"/>
            <w:r w:rsidR="00E644B8" w:rsidRPr="00E644B8">
              <w:rPr>
                <w:rFonts w:ascii="Times New Roman" w:hAnsi="Times New Roman" w:cs="Times New Roman"/>
                <w:sz w:val="28"/>
                <w:szCs w:val="28"/>
              </w:rPr>
              <w:t>классным</w:t>
            </w:r>
            <w:proofErr w:type="gramEnd"/>
            <w:r w:rsidR="00E644B8"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руководителей совместно с родителями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воспитателями</w:t>
            </w:r>
            <w:r w:rsidR="00E644B8" w:rsidRPr="00E644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644B8" w:rsidRPr="00E644B8" w:rsidRDefault="00E644B8" w:rsidP="00E644B8">
            <w:pPr>
              <w:pStyle w:val="23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4B8" w:rsidRPr="00E644B8" w:rsidRDefault="00E644B8" w:rsidP="00E644B8">
            <w:pPr>
              <w:pStyle w:val="23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Pr="00E644B8">
              <w:rPr>
                <w:rFonts w:ascii="Times New Roman" w:hAnsi="Times New Roman" w:cs="Times New Roman"/>
                <w:i/>
                <w:sz w:val="28"/>
                <w:szCs w:val="28"/>
              </w:rPr>
              <w:t>Требования к условиям реализации стандарта</w:t>
            </w:r>
          </w:p>
          <w:p w:rsidR="00E644B8" w:rsidRPr="00E644B8" w:rsidRDefault="00E644B8" w:rsidP="00E644B8">
            <w:pPr>
              <w:pStyle w:val="Default"/>
              <w:ind w:firstLine="540"/>
              <w:jc w:val="both"/>
              <w:rPr>
                <w:sz w:val="28"/>
                <w:szCs w:val="28"/>
              </w:rPr>
            </w:pPr>
            <w:r w:rsidRPr="00E644B8">
              <w:rPr>
                <w:sz w:val="28"/>
                <w:szCs w:val="28"/>
              </w:rPr>
              <w:t xml:space="preserve"> - </w:t>
            </w:r>
            <w:r w:rsidRPr="00E644B8">
              <w:rPr>
                <w:b/>
                <w:sz w:val="28"/>
                <w:szCs w:val="28"/>
              </w:rPr>
              <w:t>НОРМАТИВНЫЕ УСЛОВИЯ РЕАЛИЗАЦИИ ФГОС</w:t>
            </w:r>
            <w:r w:rsidRPr="00E644B8">
              <w:rPr>
                <w:sz w:val="28"/>
                <w:szCs w:val="28"/>
              </w:rPr>
              <w:t xml:space="preserve"> </w:t>
            </w:r>
          </w:p>
          <w:p w:rsidR="00E644B8" w:rsidRPr="00E644B8" w:rsidRDefault="00E644B8" w:rsidP="00E644B8">
            <w:pPr>
              <w:pStyle w:val="Default"/>
              <w:jc w:val="both"/>
              <w:rPr>
                <w:sz w:val="28"/>
                <w:szCs w:val="28"/>
              </w:rPr>
            </w:pPr>
            <w:r w:rsidRPr="00E644B8">
              <w:rPr>
                <w:sz w:val="28"/>
                <w:szCs w:val="28"/>
              </w:rPr>
              <w:t>На сегодняшний день  разработана нормативная основа ФГОС, создана и скорректирована основная образовательная программа</w:t>
            </w:r>
          </w:p>
          <w:p w:rsidR="00E644B8" w:rsidRPr="00E644B8" w:rsidRDefault="00E644B8" w:rsidP="00E644B8">
            <w:pPr>
              <w:pStyle w:val="Default"/>
              <w:ind w:firstLine="540"/>
              <w:jc w:val="both"/>
              <w:rPr>
                <w:sz w:val="28"/>
                <w:szCs w:val="28"/>
              </w:rPr>
            </w:pPr>
            <w:r w:rsidRPr="00E644B8">
              <w:rPr>
                <w:sz w:val="28"/>
                <w:szCs w:val="28"/>
              </w:rPr>
              <w:t xml:space="preserve"> - </w:t>
            </w:r>
            <w:r w:rsidRPr="00E644B8">
              <w:rPr>
                <w:b/>
                <w:sz w:val="28"/>
                <w:szCs w:val="28"/>
              </w:rPr>
              <w:t>КАДРОВЫЕ УСЛОВИЯ</w:t>
            </w:r>
          </w:p>
          <w:p w:rsidR="00E644B8" w:rsidRPr="00E644B8" w:rsidRDefault="00E644B8" w:rsidP="00E644B8">
            <w:pPr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  1. ПОВЫШЕНИЕ КВАЛИФИКАЦИИ педагогических работников </w:t>
            </w:r>
          </w:p>
          <w:p w:rsidR="00E644B8" w:rsidRPr="00E644B8" w:rsidRDefault="00E644B8" w:rsidP="007069F2">
            <w:pPr>
              <w:pStyle w:val="23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2. Все педагоги школы, которые в 2011-2013 учебных годах работают по  ФГОС, прошли курсы повышения квалификации по вопросам введения ФГОС.</w:t>
            </w:r>
          </w:p>
          <w:p w:rsidR="00E644B8" w:rsidRPr="00E644B8" w:rsidRDefault="00E644B8" w:rsidP="00E644B8">
            <w:pPr>
              <w:ind w:firstLine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МАТЕРИАЛЬНО-ТЕХНИЧЕСКИЕ УСЛОВИЯ РЕАЛИЗАЦИИ ФГОС</w:t>
            </w:r>
          </w:p>
          <w:p w:rsidR="00E644B8" w:rsidRPr="00E644B8" w:rsidRDefault="00E644B8" w:rsidP="00E644B8">
            <w:pPr>
              <w:shd w:val="clear" w:color="auto" w:fill="FFFFFF"/>
              <w:ind w:firstLine="539"/>
              <w:jc w:val="both"/>
              <w:rPr>
                <w:rFonts w:ascii="Times New Roman" w:hAnsi="Times New Roman" w:cs="Times New Roman"/>
                <w:color w:val="000000"/>
                <w:spacing w:val="-16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color w:val="000000"/>
                <w:spacing w:val="-16"/>
                <w:sz w:val="28"/>
                <w:szCs w:val="28"/>
              </w:rPr>
              <w:t xml:space="preserve">     1. С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портивные сооружения (зал,  спортивная площадка</w:t>
            </w:r>
            <w:r w:rsidR="007069F2">
              <w:rPr>
                <w:rFonts w:ascii="Times New Roman" w:hAnsi="Times New Roman" w:cs="Times New Roman"/>
                <w:sz w:val="28"/>
                <w:szCs w:val="28"/>
              </w:rPr>
              <w:t>, зал для занятий ЛФК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644B8" w:rsidRPr="00E644B8" w:rsidRDefault="00E644B8" w:rsidP="00E644B8">
            <w:pPr>
              <w:pStyle w:val="Default"/>
              <w:jc w:val="both"/>
              <w:rPr>
                <w:spacing w:val="-16"/>
                <w:sz w:val="28"/>
                <w:szCs w:val="28"/>
              </w:rPr>
            </w:pPr>
            <w:r w:rsidRPr="00E644B8">
              <w:rPr>
                <w:sz w:val="28"/>
                <w:szCs w:val="28"/>
              </w:rPr>
              <w:t xml:space="preserve">           2. Помещение для питания </w:t>
            </w:r>
            <w:proofErr w:type="gramStart"/>
            <w:r w:rsidRPr="00E644B8">
              <w:rPr>
                <w:sz w:val="28"/>
                <w:szCs w:val="28"/>
              </w:rPr>
              <w:t>обучающихся</w:t>
            </w:r>
            <w:proofErr w:type="gramEnd"/>
            <w:r w:rsidRPr="00E644B8">
              <w:rPr>
                <w:sz w:val="28"/>
                <w:szCs w:val="28"/>
              </w:rPr>
              <w:t xml:space="preserve"> (столовая</w:t>
            </w:r>
            <w:r w:rsidRPr="00E644B8">
              <w:rPr>
                <w:spacing w:val="-16"/>
                <w:sz w:val="28"/>
                <w:szCs w:val="28"/>
              </w:rPr>
              <w:t>)</w:t>
            </w:r>
          </w:p>
          <w:p w:rsidR="00E644B8" w:rsidRPr="00E644B8" w:rsidRDefault="00E644B8" w:rsidP="00E644B8">
            <w:pPr>
              <w:pStyle w:val="Default"/>
              <w:jc w:val="both"/>
              <w:rPr>
                <w:sz w:val="28"/>
                <w:szCs w:val="28"/>
              </w:rPr>
            </w:pPr>
            <w:r w:rsidRPr="00E644B8">
              <w:rPr>
                <w:spacing w:val="-16"/>
                <w:sz w:val="28"/>
                <w:szCs w:val="28"/>
              </w:rPr>
              <w:t xml:space="preserve">               3. У</w:t>
            </w:r>
            <w:r w:rsidRPr="00E644B8">
              <w:rPr>
                <w:sz w:val="28"/>
                <w:szCs w:val="28"/>
              </w:rPr>
              <w:t xml:space="preserve">чебные </w:t>
            </w:r>
            <w:r w:rsidR="007069F2">
              <w:rPr>
                <w:sz w:val="28"/>
                <w:szCs w:val="28"/>
              </w:rPr>
              <w:t>классы</w:t>
            </w:r>
            <w:r w:rsidRPr="00E644B8">
              <w:rPr>
                <w:sz w:val="28"/>
                <w:szCs w:val="28"/>
              </w:rPr>
              <w:t xml:space="preserve"> с автоматизированными рабочими местами педагогических работников</w:t>
            </w:r>
            <w:r w:rsidR="007069F2">
              <w:rPr>
                <w:sz w:val="28"/>
                <w:szCs w:val="28"/>
              </w:rPr>
              <w:t>.</w:t>
            </w:r>
          </w:p>
          <w:p w:rsidR="00E644B8" w:rsidRPr="00E644B8" w:rsidRDefault="00E644B8" w:rsidP="00E644B8">
            <w:pPr>
              <w:ind w:firstLine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 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ИНФОРМАЦИОННО-МЕТОДИЧЕСКИЕ УСЛОВИЯ РЕАЛИЗАЦИИ ФГОС </w:t>
            </w:r>
          </w:p>
          <w:p w:rsidR="00E644B8" w:rsidRPr="00E644B8" w:rsidRDefault="00E644B8" w:rsidP="00E64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          1</w:t>
            </w:r>
            <w:r w:rsidR="007069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Наличие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медиотеки</w:t>
            </w:r>
            <w:proofErr w:type="spellEnd"/>
            <w:r w:rsidR="007069F2">
              <w:rPr>
                <w:rFonts w:ascii="Times New Roman" w:hAnsi="Times New Roman" w:cs="Times New Roman"/>
                <w:sz w:val="28"/>
                <w:szCs w:val="28"/>
              </w:rPr>
              <w:t xml:space="preserve"> по предметам</w:t>
            </w:r>
          </w:p>
          <w:p w:rsidR="00E644B8" w:rsidRPr="00E644B8" w:rsidRDefault="00E644B8" w:rsidP="00E644B8">
            <w:pPr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ОРГАНИЗАЦИОННЫЕ УСЛОВИЯ РЕАЛИЗАЦИИ ФГОС:</w:t>
            </w:r>
          </w:p>
          <w:p w:rsidR="00E644B8" w:rsidRPr="00E644B8" w:rsidRDefault="00E644B8" w:rsidP="00E644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          1.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Обучение детей в 1-х классах проводится с соблюдением следующих требований: учебные занятия проходят</w:t>
            </w:r>
            <w:r w:rsidR="007069F2">
              <w:rPr>
                <w:rFonts w:ascii="Times New Roman" w:hAnsi="Times New Roman" w:cs="Times New Roman"/>
                <w:sz w:val="28"/>
                <w:szCs w:val="28"/>
              </w:rPr>
              <w:t xml:space="preserve"> в одну смену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; 5-дневная учебная неделя; в середине учебного дня организована динамическая пауза  - 4</w:t>
            </w:r>
            <w:r w:rsidR="007069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минут; использован ступенчатый режим обучения: в первом полугодии:  сентябрь - октябрь – 3 урока по 35 минут каждый, ноябрь - декабрь – 4 урока по 35 минут каждый, январь – май –  4 урока по 4</w:t>
            </w:r>
            <w:r w:rsidR="007069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минут каждый;</w:t>
            </w:r>
            <w:proofErr w:type="gram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обучение без домашних заданий  и балльного оценивания знаний обучающихся.</w:t>
            </w:r>
            <w:proofErr w:type="gramEnd"/>
          </w:p>
          <w:p w:rsidR="00E644B8" w:rsidRPr="00E644B8" w:rsidRDefault="00E644B8" w:rsidP="00E644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ab/>
              <w:t>2. Используется мониторинг образовательных запросов потребителей</w:t>
            </w:r>
          </w:p>
          <w:p w:rsidR="00E644B8" w:rsidRPr="00E644B8" w:rsidRDefault="00E644B8" w:rsidP="00E644B8">
            <w:pPr>
              <w:ind w:firstLine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ВНЕУРОЧНОЙ ДЕЯТЕЛЬНОСТИ</w:t>
            </w:r>
          </w:p>
          <w:p w:rsidR="00E644B8" w:rsidRPr="00E644B8" w:rsidRDefault="00E644B8" w:rsidP="00E644B8">
            <w:pPr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7069F2">
              <w:rPr>
                <w:rFonts w:ascii="Times New Roman" w:hAnsi="Times New Roman" w:cs="Times New Roman"/>
                <w:sz w:val="28"/>
                <w:szCs w:val="28"/>
              </w:rPr>
              <w:t>Шесть  модулей для обучающихся 1-3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-х классов.</w:t>
            </w:r>
          </w:p>
          <w:p w:rsidR="00E644B8" w:rsidRPr="00E644B8" w:rsidRDefault="00E644B8" w:rsidP="00E644B8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44B8" w:rsidRPr="00E644B8" w:rsidRDefault="00E644B8" w:rsidP="00E644B8">
            <w:pPr>
              <w:shd w:val="clear" w:color="auto" w:fill="FFFFFF"/>
              <w:ind w:firstLine="5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Существующие проблемы,</w:t>
            </w:r>
          </w:p>
          <w:p w:rsidR="00E644B8" w:rsidRPr="00E644B8" w:rsidRDefault="00E644B8" w:rsidP="00E644B8">
            <w:pPr>
              <w:shd w:val="clear" w:color="auto" w:fill="FFFFFF"/>
              <w:ind w:firstLine="5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b/>
                <w:sz w:val="28"/>
                <w:szCs w:val="28"/>
              </w:rPr>
              <w:t>связанные с переходом на ФГОС второго поколения:</w:t>
            </w:r>
          </w:p>
          <w:p w:rsidR="00E644B8" w:rsidRPr="00E644B8" w:rsidRDefault="00E644B8" w:rsidP="00E644B8">
            <w:pPr>
              <w:shd w:val="clear" w:color="auto" w:fill="FFFFFF"/>
              <w:ind w:firstLine="5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44B8" w:rsidRPr="00E644B8" w:rsidRDefault="00E644B8" w:rsidP="00E644B8">
            <w:pPr>
              <w:shd w:val="clear" w:color="auto" w:fill="FFFFFF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- недостаточная материально-техническая база (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неукомплектованность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всех учебных к</w:t>
            </w:r>
            <w:r w:rsidR="007069F2">
              <w:rPr>
                <w:rFonts w:ascii="Times New Roman" w:hAnsi="Times New Roman" w:cs="Times New Roman"/>
                <w:sz w:val="28"/>
                <w:szCs w:val="28"/>
              </w:rPr>
              <w:t>лассо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в начальной школы компьютерами и </w:t>
            </w:r>
            <w:proofErr w:type="spellStart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мультимедийным</w:t>
            </w:r>
            <w:proofErr w:type="spellEnd"/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оборудованием);</w:t>
            </w:r>
          </w:p>
          <w:p w:rsidR="00E644B8" w:rsidRPr="00E644B8" w:rsidRDefault="00E644B8" w:rsidP="00E644B8">
            <w:pPr>
              <w:pStyle w:val="23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069F2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>финансировани</w:t>
            </w:r>
            <w:r w:rsidR="007069F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644B8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руководителей внеурочной деятельности. </w:t>
            </w:r>
          </w:p>
          <w:p w:rsidR="00E644B8" w:rsidRPr="00E644B8" w:rsidRDefault="00E644B8" w:rsidP="00E644B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4B8" w:rsidRPr="00E644B8" w:rsidRDefault="00E644B8" w:rsidP="00E644B8">
            <w:pPr>
              <w:ind w:right="-443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4B8" w:rsidRPr="00E644B8" w:rsidRDefault="00E644B8" w:rsidP="00E644B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</w:rPr>
            </w:pPr>
          </w:p>
          <w:p w:rsidR="000B0DED" w:rsidRPr="00E644B8" w:rsidRDefault="000B0DED" w:rsidP="00E85F76">
            <w:pPr>
              <w:spacing w:line="240" w:lineRule="auto"/>
              <w:ind w:firstLine="578"/>
              <w:jc w:val="both"/>
              <w:rPr>
                <w:rFonts w:ascii="Times New Roman" w:hAnsi="Times New Roman" w:cs="Times New Roman"/>
              </w:rPr>
            </w:pP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B0DED" w:rsidRPr="00E644B8" w:rsidRDefault="000B0DED" w:rsidP="00E85F76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B0DED" w:rsidRPr="00E644B8" w:rsidRDefault="000B0DED" w:rsidP="00E85F76">
            <w:pPr>
              <w:spacing w:line="240" w:lineRule="auto"/>
              <w:ind w:firstLine="68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1282" w:rsidRPr="00E644B8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E644B8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E644B8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E644B8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E644B8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E644B8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282" w:rsidRPr="000A1907" w:rsidRDefault="00D51282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0790" w:rsidRPr="000A1907" w:rsidRDefault="00830790" w:rsidP="00E85F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30790" w:rsidRPr="000A1907" w:rsidSect="00C10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auto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1426"/>
        </w:tabs>
        <w:ind w:left="1426" w:hanging="360"/>
      </w:pPr>
      <w:rPr>
        <w:rFonts w:ascii="Wingdings" w:hAnsi="Wingdings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9"/>
    <w:lvl w:ilvl="0">
      <w:start w:val="1"/>
      <w:numFmt w:val="bullet"/>
      <w:lvlText w:val=""/>
      <w:lvlJc w:val="left"/>
      <w:pPr>
        <w:tabs>
          <w:tab w:val="num" w:pos="1426"/>
        </w:tabs>
        <w:ind w:left="1426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bullet"/>
      <w:lvlText w:val=""/>
      <w:lvlJc w:val="left"/>
      <w:pPr>
        <w:tabs>
          <w:tab w:val="num" w:pos="1426"/>
        </w:tabs>
        <w:ind w:left="1426" w:hanging="360"/>
      </w:pPr>
      <w:rPr>
        <w:rFonts w:ascii="Wingdings" w:hAnsi="Wingdings"/>
      </w:rPr>
    </w:lvl>
  </w:abstractNum>
  <w:abstractNum w:abstractNumId="9">
    <w:nsid w:val="0000000A"/>
    <w:multiLevelType w:val="singleLevel"/>
    <w:tmpl w:val="0000000A"/>
    <w:name w:val="WW8Num12"/>
    <w:lvl w:ilvl="0">
      <w:start w:val="1"/>
      <w:numFmt w:val="bullet"/>
      <w:lvlText w:val=""/>
      <w:lvlJc w:val="left"/>
      <w:pPr>
        <w:tabs>
          <w:tab w:val="num" w:pos="1495"/>
        </w:tabs>
        <w:ind w:left="1495" w:hanging="360"/>
      </w:pPr>
      <w:rPr>
        <w:rFonts w:ascii="Wingdings" w:hAnsi="Wingdings"/>
      </w:r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bullet"/>
      <w:lvlText w:val=""/>
      <w:lvlJc w:val="left"/>
      <w:pPr>
        <w:tabs>
          <w:tab w:val="num" w:pos="1426"/>
        </w:tabs>
        <w:ind w:left="1426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2">
    <w:nsid w:val="0000000D"/>
    <w:multiLevelType w:val="single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3">
    <w:nsid w:val="0000000E"/>
    <w:multiLevelType w:val="multilevel"/>
    <w:tmpl w:val="0000000E"/>
    <w:name w:val="WW8Num1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>
    <w:nsid w:val="0000000F"/>
    <w:multiLevelType w:val="singleLevel"/>
    <w:tmpl w:val="0000000F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00000010"/>
    <w:name w:val="WW8Num20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>
    <w:nsid w:val="00000012"/>
    <w:multiLevelType w:val="singleLevel"/>
    <w:tmpl w:val="00000012"/>
    <w:name w:val="WW8Num2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>
    <w:nsid w:val="00000013"/>
    <w:multiLevelType w:val="multilevel"/>
    <w:tmpl w:val="000000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9">
    <w:nsid w:val="00000014"/>
    <w:multiLevelType w:val="singleLevel"/>
    <w:tmpl w:val="000000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20">
    <w:nsid w:val="00000015"/>
    <w:multiLevelType w:val="singleLevel"/>
    <w:tmpl w:val="000000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21">
    <w:nsid w:val="00000016"/>
    <w:multiLevelType w:val="singleLevel"/>
    <w:tmpl w:val="0000001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22">
    <w:nsid w:val="00000017"/>
    <w:multiLevelType w:val="multilevel"/>
    <w:tmpl w:val="000000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3">
    <w:nsid w:val="00000018"/>
    <w:multiLevelType w:val="multilevel"/>
    <w:tmpl w:val="000000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4">
    <w:nsid w:val="00000019"/>
    <w:multiLevelType w:val="multilevel"/>
    <w:tmpl w:val="000000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5">
    <w:nsid w:val="012B005E"/>
    <w:multiLevelType w:val="multilevel"/>
    <w:tmpl w:val="92CC3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013446BA"/>
    <w:multiLevelType w:val="multilevel"/>
    <w:tmpl w:val="2FF64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05C21A00"/>
    <w:multiLevelType w:val="hybridMultilevel"/>
    <w:tmpl w:val="40AA2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7945BFC"/>
    <w:multiLevelType w:val="hybridMultilevel"/>
    <w:tmpl w:val="4A44A3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087F13FC"/>
    <w:multiLevelType w:val="hybridMultilevel"/>
    <w:tmpl w:val="9EB870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0DF824A3"/>
    <w:multiLevelType w:val="hybridMultilevel"/>
    <w:tmpl w:val="8EFAA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0F2A7621"/>
    <w:multiLevelType w:val="hybridMultilevel"/>
    <w:tmpl w:val="AB1281BA"/>
    <w:lvl w:ilvl="0" w:tplc="04190001">
      <w:start w:val="1"/>
      <w:numFmt w:val="bullet"/>
      <w:lvlText w:val=""/>
      <w:lvlJc w:val="left"/>
      <w:pPr>
        <w:tabs>
          <w:tab w:val="num" w:pos="938"/>
        </w:tabs>
        <w:ind w:left="93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309782D"/>
    <w:multiLevelType w:val="multilevel"/>
    <w:tmpl w:val="438E1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59E7D90"/>
    <w:multiLevelType w:val="multilevel"/>
    <w:tmpl w:val="7F880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1AEF6FCD"/>
    <w:multiLevelType w:val="hybridMultilevel"/>
    <w:tmpl w:val="A356865E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5">
    <w:nsid w:val="1D144869"/>
    <w:multiLevelType w:val="hybridMultilevel"/>
    <w:tmpl w:val="C93ED53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1EE635D"/>
    <w:multiLevelType w:val="hybridMultilevel"/>
    <w:tmpl w:val="90B0191E"/>
    <w:lvl w:ilvl="0" w:tplc="C802A6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C231B3"/>
    <w:multiLevelType w:val="hybridMultilevel"/>
    <w:tmpl w:val="A29232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0B71956"/>
    <w:multiLevelType w:val="hybridMultilevel"/>
    <w:tmpl w:val="7B829062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9">
    <w:nsid w:val="35164385"/>
    <w:multiLevelType w:val="multilevel"/>
    <w:tmpl w:val="FDCE5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5280D01"/>
    <w:multiLevelType w:val="hybridMultilevel"/>
    <w:tmpl w:val="2E304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35CF0B61"/>
    <w:multiLevelType w:val="multilevel"/>
    <w:tmpl w:val="7C66D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69A701C"/>
    <w:multiLevelType w:val="hybridMultilevel"/>
    <w:tmpl w:val="3F8647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3B001EBF"/>
    <w:multiLevelType w:val="multilevel"/>
    <w:tmpl w:val="75D86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DF646CC"/>
    <w:multiLevelType w:val="multilevel"/>
    <w:tmpl w:val="95F44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E093158"/>
    <w:multiLevelType w:val="multilevel"/>
    <w:tmpl w:val="85D82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41E419E8"/>
    <w:multiLevelType w:val="hybridMultilevel"/>
    <w:tmpl w:val="F858CD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440F2881"/>
    <w:multiLevelType w:val="hybridMultilevel"/>
    <w:tmpl w:val="CFC09066"/>
    <w:lvl w:ilvl="0" w:tplc="04190001">
      <w:start w:val="1"/>
      <w:numFmt w:val="bullet"/>
      <w:lvlText w:val=""/>
      <w:lvlJc w:val="left"/>
      <w:pPr>
        <w:tabs>
          <w:tab w:val="num" w:pos="938"/>
        </w:tabs>
        <w:ind w:left="93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6091C46"/>
    <w:multiLevelType w:val="multilevel"/>
    <w:tmpl w:val="D9A8B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8FA5707"/>
    <w:multiLevelType w:val="multilevel"/>
    <w:tmpl w:val="C5D2C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4F832841"/>
    <w:multiLevelType w:val="hybridMultilevel"/>
    <w:tmpl w:val="B2F4D794"/>
    <w:lvl w:ilvl="0" w:tplc="8C74C84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>
    <w:nsid w:val="4FF374AC"/>
    <w:multiLevelType w:val="multilevel"/>
    <w:tmpl w:val="B4268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0DB3A07"/>
    <w:multiLevelType w:val="hybridMultilevel"/>
    <w:tmpl w:val="BDB211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1526D93"/>
    <w:multiLevelType w:val="hybridMultilevel"/>
    <w:tmpl w:val="D324B2FE"/>
    <w:lvl w:ilvl="0" w:tplc="0419000F">
      <w:start w:val="1"/>
      <w:numFmt w:val="decimal"/>
      <w:lvlText w:val="%1."/>
      <w:lvlJc w:val="left"/>
      <w:pPr>
        <w:ind w:left="1355" w:hanging="360"/>
      </w:pPr>
    </w:lvl>
    <w:lvl w:ilvl="1" w:tplc="04190019" w:tentative="1">
      <w:start w:val="1"/>
      <w:numFmt w:val="lowerLetter"/>
      <w:lvlText w:val="%2."/>
      <w:lvlJc w:val="left"/>
      <w:pPr>
        <w:ind w:left="2075" w:hanging="360"/>
      </w:pPr>
    </w:lvl>
    <w:lvl w:ilvl="2" w:tplc="0419001B" w:tentative="1">
      <w:start w:val="1"/>
      <w:numFmt w:val="lowerRoman"/>
      <w:lvlText w:val="%3."/>
      <w:lvlJc w:val="right"/>
      <w:pPr>
        <w:ind w:left="2795" w:hanging="180"/>
      </w:pPr>
    </w:lvl>
    <w:lvl w:ilvl="3" w:tplc="0419000F" w:tentative="1">
      <w:start w:val="1"/>
      <w:numFmt w:val="decimal"/>
      <w:lvlText w:val="%4."/>
      <w:lvlJc w:val="left"/>
      <w:pPr>
        <w:ind w:left="3515" w:hanging="360"/>
      </w:pPr>
    </w:lvl>
    <w:lvl w:ilvl="4" w:tplc="04190019" w:tentative="1">
      <w:start w:val="1"/>
      <w:numFmt w:val="lowerLetter"/>
      <w:lvlText w:val="%5."/>
      <w:lvlJc w:val="left"/>
      <w:pPr>
        <w:ind w:left="4235" w:hanging="360"/>
      </w:pPr>
    </w:lvl>
    <w:lvl w:ilvl="5" w:tplc="0419001B" w:tentative="1">
      <w:start w:val="1"/>
      <w:numFmt w:val="lowerRoman"/>
      <w:lvlText w:val="%6."/>
      <w:lvlJc w:val="right"/>
      <w:pPr>
        <w:ind w:left="4955" w:hanging="180"/>
      </w:pPr>
    </w:lvl>
    <w:lvl w:ilvl="6" w:tplc="0419000F" w:tentative="1">
      <w:start w:val="1"/>
      <w:numFmt w:val="decimal"/>
      <w:lvlText w:val="%7."/>
      <w:lvlJc w:val="left"/>
      <w:pPr>
        <w:ind w:left="5675" w:hanging="360"/>
      </w:pPr>
    </w:lvl>
    <w:lvl w:ilvl="7" w:tplc="04190019" w:tentative="1">
      <w:start w:val="1"/>
      <w:numFmt w:val="lowerLetter"/>
      <w:lvlText w:val="%8."/>
      <w:lvlJc w:val="left"/>
      <w:pPr>
        <w:ind w:left="6395" w:hanging="360"/>
      </w:pPr>
    </w:lvl>
    <w:lvl w:ilvl="8" w:tplc="041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54">
    <w:nsid w:val="55264967"/>
    <w:multiLevelType w:val="hybridMultilevel"/>
    <w:tmpl w:val="81AC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58F1614"/>
    <w:multiLevelType w:val="hybridMultilevel"/>
    <w:tmpl w:val="801C27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77C6D33"/>
    <w:multiLevelType w:val="multilevel"/>
    <w:tmpl w:val="A4DAC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57825E27"/>
    <w:multiLevelType w:val="multilevel"/>
    <w:tmpl w:val="8876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D2815C2"/>
    <w:multiLevelType w:val="hybridMultilevel"/>
    <w:tmpl w:val="DF6A9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16401A3"/>
    <w:multiLevelType w:val="hybridMultilevel"/>
    <w:tmpl w:val="05CCB1BE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1F94CB9"/>
    <w:multiLevelType w:val="hybridMultilevel"/>
    <w:tmpl w:val="18FCF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2C0292B"/>
    <w:multiLevelType w:val="multilevel"/>
    <w:tmpl w:val="45E4B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C2D5071"/>
    <w:multiLevelType w:val="multilevel"/>
    <w:tmpl w:val="65063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6D2577B1"/>
    <w:multiLevelType w:val="multilevel"/>
    <w:tmpl w:val="022A7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7985E12"/>
    <w:multiLevelType w:val="hybridMultilevel"/>
    <w:tmpl w:val="F12003CC"/>
    <w:lvl w:ilvl="0" w:tplc="04190001">
      <w:start w:val="1"/>
      <w:numFmt w:val="bullet"/>
      <w:lvlText w:val=""/>
      <w:lvlJc w:val="left"/>
      <w:pPr>
        <w:tabs>
          <w:tab w:val="num" w:pos="938"/>
        </w:tabs>
        <w:ind w:left="93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BFB0E3A"/>
    <w:multiLevelType w:val="hybridMultilevel"/>
    <w:tmpl w:val="3DF2C628"/>
    <w:lvl w:ilvl="0" w:tplc="04190001">
      <w:start w:val="1"/>
      <w:numFmt w:val="bullet"/>
      <w:lvlText w:val=""/>
      <w:lvlJc w:val="left"/>
      <w:pPr>
        <w:tabs>
          <w:tab w:val="num" w:pos="938"/>
        </w:tabs>
        <w:ind w:left="93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C8B2951"/>
    <w:multiLevelType w:val="hybridMultilevel"/>
    <w:tmpl w:val="4C46A6C0"/>
    <w:lvl w:ilvl="0" w:tplc="2E7EFDC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6"/>
  </w:num>
  <w:num w:numId="2">
    <w:abstractNumId w:val="46"/>
  </w:num>
  <w:num w:numId="3">
    <w:abstractNumId w:val="34"/>
  </w:num>
  <w:num w:numId="4">
    <w:abstractNumId w:val="38"/>
  </w:num>
  <w:num w:numId="5">
    <w:abstractNumId w:val="56"/>
  </w:num>
  <w:num w:numId="6">
    <w:abstractNumId w:val="33"/>
  </w:num>
  <w:num w:numId="7">
    <w:abstractNumId w:val="48"/>
  </w:num>
  <w:num w:numId="8">
    <w:abstractNumId w:val="49"/>
  </w:num>
  <w:num w:numId="9">
    <w:abstractNumId w:val="62"/>
  </w:num>
  <w:num w:numId="10">
    <w:abstractNumId w:val="45"/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8"/>
  </w:num>
  <w:num w:numId="37">
    <w:abstractNumId w:val="27"/>
  </w:num>
  <w:num w:numId="38">
    <w:abstractNumId w:val="40"/>
  </w:num>
  <w:num w:numId="39">
    <w:abstractNumId w:val="54"/>
  </w:num>
  <w:num w:numId="40">
    <w:abstractNumId w:val="66"/>
  </w:num>
  <w:num w:numId="41">
    <w:abstractNumId w:val="1"/>
  </w:num>
  <w:num w:numId="42">
    <w:abstractNumId w:val="2"/>
  </w:num>
  <w:num w:numId="43">
    <w:abstractNumId w:val="3"/>
  </w:num>
  <w:num w:numId="44">
    <w:abstractNumId w:val="4"/>
  </w:num>
  <w:num w:numId="45">
    <w:abstractNumId w:val="5"/>
  </w:num>
  <w:num w:numId="46">
    <w:abstractNumId w:val="6"/>
  </w:num>
  <w:num w:numId="47">
    <w:abstractNumId w:val="7"/>
  </w:num>
  <w:num w:numId="48">
    <w:abstractNumId w:val="8"/>
  </w:num>
  <w:num w:numId="49">
    <w:abstractNumId w:val="9"/>
  </w:num>
  <w:num w:numId="50">
    <w:abstractNumId w:val="10"/>
  </w:num>
  <w:num w:numId="51">
    <w:abstractNumId w:val="11"/>
  </w:num>
  <w:num w:numId="52">
    <w:abstractNumId w:val="12"/>
  </w:num>
  <w:num w:numId="53">
    <w:abstractNumId w:val="13"/>
  </w:num>
  <w:num w:numId="54">
    <w:abstractNumId w:val="14"/>
  </w:num>
  <w:num w:numId="55">
    <w:abstractNumId w:val="15"/>
  </w:num>
  <w:num w:numId="56">
    <w:abstractNumId w:val="16"/>
  </w:num>
  <w:num w:numId="57">
    <w:abstractNumId w:val="17"/>
  </w:num>
  <w:num w:numId="58">
    <w:abstractNumId w:val="18"/>
  </w:num>
  <w:num w:numId="59">
    <w:abstractNumId w:val="53"/>
  </w:num>
  <w:num w:numId="60">
    <w:abstractNumId w:val="42"/>
  </w:num>
  <w:num w:numId="61">
    <w:abstractNumId w:val="0"/>
  </w:num>
  <w:num w:numId="62">
    <w:abstractNumId w:val="19"/>
  </w:num>
  <w:num w:numId="63">
    <w:abstractNumId w:val="20"/>
  </w:num>
  <w:num w:numId="64">
    <w:abstractNumId w:val="21"/>
  </w:num>
  <w:num w:numId="65">
    <w:abstractNumId w:val="22"/>
  </w:num>
  <w:num w:numId="66">
    <w:abstractNumId w:val="23"/>
  </w:num>
  <w:num w:numId="67">
    <w:abstractNumId w:val="24"/>
  </w:num>
  <w:num w:numId="68">
    <w:abstractNumId w:val="50"/>
  </w:num>
  <w:numIdMacAtCleanup w:val="6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5B81"/>
    <w:rsid w:val="00081DA2"/>
    <w:rsid w:val="000A1907"/>
    <w:rsid w:val="000B0DED"/>
    <w:rsid w:val="00157FF8"/>
    <w:rsid w:val="00167D9A"/>
    <w:rsid w:val="00171484"/>
    <w:rsid w:val="00193596"/>
    <w:rsid w:val="002A26E3"/>
    <w:rsid w:val="002F5104"/>
    <w:rsid w:val="00387776"/>
    <w:rsid w:val="004E2392"/>
    <w:rsid w:val="007069F2"/>
    <w:rsid w:val="0074020D"/>
    <w:rsid w:val="00830790"/>
    <w:rsid w:val="0091123E"/>
    <w:rsid w:val="00944C2C"/>
    <w:rsid w:val="009E29B1"/>
    <w:rsid w:val="00A905B4"/>
    <w:rsid w:val="00AA2D6D"/>
    <w:rsid w:val="00AF606D"/>
    <w:rsid w:val="00B340C6"/>
    <w:rsid w:val="00C1033B"/>
    <w:rsid w:val="00C20167"/>
    <w:rsid w:val="00CC5400"/>
    <w:rsid w:val="00CD5CC6"/>
    <w:rsid w:val="00D51282"/>
    <w:rsid w:val="00D65B81"/>
    <w:rsid w:val="00E644B8"/>
    <w:rsid w:val="00E85F76"/>
    <w:rsid w:val="00EA7C52"/>
    <w:rsid w:val="00F878AC"/>
    <w:rsid w:val="00FB122A"/>
    <w:rsid w:val="00FF4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33B"/>
  </w:style>
  <w:style w:type="paragraph" w:styleId="2">
    <w:name w:val="heading 2"/>
    <w:basedOn w:val="a"/>
    <w:link w:val="20"/>
    <w:semiHidden/>
    <w:unhideWhenUsed/>
    <w:qFormat/>
    <w:rsid w:val="00AA2D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65B81"/>
    <w:pPr>
      <w:ind w:left="720"/>
      <w:contextualSpacing/>
    </w:pPr>
  </w:style>
  <w:style w:type="character" w:styleId="a4">
    <w:name w:val="Hyperlink"/>
    <w:basedOn w:val="a0"/>
    <w:rsid w:val="00D65B81"/>
    <w:rPr>
      <w:color w:val="0000FF"/>
      <w:u w:val="single"/>
    </w:rPr>
  </w:style>
  <w:style w:type="character" w:styleId="a5">
    <w:name w:val="Strong"/>
    <w:basedOn w:val="a0"/>
    <w:qFormat/>
    <w:rsid w:val="00D65B81"/>
    <w:rPr>
      <w:b/>
      <w:bCs/>
    </w:rPr>
  </w:style>
  <w:style w:type="character" w:styleId="a6">
    <w:name w:val="Emphasis"/>
    <w:basedOn w:val="a0"/>
    <w:qFormat/>
    <w:rsid w:val="00D65B81"/>
    <w:rPr>
      <w:i/>
      <w:iCs/>
    </w:rPr>
  </w:style>
  <w:style w:type="paragraph" w:styleId="a7">
    <w:name w:val="Normal (Web)"/>
    <w:basedOn w:val="a"/>
    <w:rsid w:val="00D65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AA2D6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Body Text"/>
    <w:basedOn w:val="a"/>
    <w:link w:val="a9"/>
    <w:unhideWhenUsed/>
    <w:rsid w:val="000B0DED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0B0DED"/>
    <w:rPr>
      <w:rFonts w:ascii="Times New Roman" w:eastAsia="Calibri" w:hAnsi="Times New Roman" w:cs="Times New Roman"/>
      <w:sz w:val="24"/>
      <w:szCs w:val="24"/>
    </w:rPr>
  </w:style>
  <w:style w:type="paragraph" w:styleId="aa">
    <w:name w:val="Body Text Indent"/>
    <w:basedOn w:val="a"/>
    <w:link w:val="ab"/>
    <w:unhideWhenUsed/>
    <w:rsid w:val="000B0DED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0B0DED"/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B0DED"/>
    <w:rPr>
      <w:rFonts w:ascii="Times New Roman" w:hAnsi="Times New Roman" w:cs="Times New Roman" w:hint="default"/>
    </w:rPr>
  </w:style>
  <w:style w:type="table" w:styleId="ac">
    <w:name w:val="Table Grid"/>
    <w:basedOn w:val="a1"/>
    <w:rsid w:val="000B0D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9E29B1"/>
  </w:style>
  <w:style w:type="paragraph" w:customStyle="1" w:styleId="22">
    <w:name w:val="Основной текст 22"/>
    <w:basedOn w:val="a"/>
    <w:rsid w:val="00CD5CC6"/>
    <w:pPr>
      <w:suppressAutoHyphens/>
      <w:spacing w:after="120" w:line="48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CD5CC6"/>
    <w:pPr>
      <w:suppressAutoHyphens/>
      <w:overflowPunct w:val="0"/>
      <w:autoSpaceDE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Calibri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CD5CC6"/>
    <w:pPr>
      <w:suppressAutoHyphens/>
      <w:spacing w:after="120" w:line="240" w:lineRule="auto"/>
      <w:ind w:left="360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ad">
    <w:name w:val="Заголовок"/>
    <w:basedOn w:val="a"/>
    <w:next w:val="a8"/>
    <w:rsid w:val="000A190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listparagraph">
    <w:name w:val="listparagraph"/>
    <w:basedOn w:val="a"/>
    <w:rsid w:val="000A190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Title"/>
    <w:basedOn w:val="a"/>
    <w:next w:val="a"/>
    <w:link w:val="af"/>
    <w:qFormat/>
    <w:rsid w:val="000A190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4"/>
      <w:u w:val="single"/>
      <w:lang w:eastAsia="ar-SA"/>
    </w:rPr>
  </w:style>
  <w:style w:type="character" w:customStyle="1" w:styleId="af">
    <w:name w:val="Название Знак"/>
    <w:basedOn w:val="a0"/>
    <w:link w:val="ae"/>
    <w:rsid w:val="000A1907"/>
    <w:rPr>
      <w:rFonts w:ascii="Times New Roman" w:eastAsia="Times New Roman" w:hAnsi="Times New Roman" w:cs="Times New Roman"/>
      <w:b/>
      <w:sz w:val="36"/>
      <w:szCs w:val="24"/>
      <w:u w:val="single"/>
      <w:lang w:eastAsia="ar-SA"/>
    </w:rPr>
  </w:style>
  <w:style w:type="paragraph" w:customStyle="1" w:styleId="Blockquote">
    <w:name w:val="Blockquote"/>
    <w:basedOn w:val="a"/>
    <w:next w:val="a"/>
    <w:rsid w:val="000A1907"/>
    <w:pPr>
      <w:widowControl w:val="0"/>
      <w:suppressAutoHyphens/>
      <w:autoSpaceDE w:val="0"/>
      <w:spacing w:before="100" w:after="100" w:line="240" w:lineRule="auto"/>
      <w:ind w:left="360" w:right="360"/>
    </w:pPr>
    <w:rPr>
      <w:rFonts w:ascii="Times New Roman" w:eastAsia="Lucida Sans Unicode" w:hAnsi="Times New Roman" w:cs="Tahoma"/>
      <w:sz w:val="24"/>
      <w:szCs w:val="24"/>
      <w:lang w:eastAsia="hi-IN" w:bidi="hi-IN"/>
    </w:rPr>
  </w:style>
  <w:style w:type="character" w:customStyle="1" w:styleId="list0020paragraphchar1">
    <w:name w:val="list_0020paragraph__char1"/>
    <w:basedOn w:val="a0"/>
    <w:rsid w:val="00167D9A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67D9A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167D9A"/>
    <w:pPr>
      <w:suppressAutoHyphens/>
      <w:spacing w:line="100" w:lineRule="atLeast"/>
    </w:pPr>
    <w:rPr>
      <w:rFonts w:ascii="Calibri" w:eastAsia="Arial" w:hAnsi="Calibri" w:cs="Calibri"/>
      <w:kern w:val="1"/>
      <w:lang w:eastAsia="hi-IN" w:bidi="hi-IN"/>
    </w:rPr>
  </w:style>
  <w:style w:type="paragraph" w:customStyle="1" w:styleId="list0020paragraph">
    <w:name w:val="list_0020paragraph"/>
    <w:basedOn w:val="a"/>
    <w:rsid w:val="00167D9A"/>
    <w:pPr>
      <w:suppressAutoHyphens/>
      <w:spacing w:line="240" w:lineRule="atLeast"/>
      <w:ind w:left="720"/>
    </w:pPr>
    <w:rPr>
      <w:rFonts w:ascii="Calibri" w:eastAsia="Times New Roman" w:hAnsi="Calibri" w:cs="Calibri"/>
      <w:sz w:val="24"/>
      <w:szCs w:val="24"/>
      <w:lang w:eastAsia="ar-SA"/>
    </w:rPr>
  </w:style>
  <w:style w:type="paragraph" w:styleId="23">
    <w:name w:val="Body Text 2"/>
    <w:basedOn w:val="a"/>
    <w:link w:val="24"/>
    <w:uiPriority w:val="99"/>
    <w:unhideWhenUsed/>
    <w:rsid w:val="00E644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6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C837C-98A3-4C56-B0DF-7758394A6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34447</Words>
  <Characters>196354</Characters>
  <Application>Microsoft Office Word</Application>
  <DocSecurity>0</DocSecurity>
  <Lines>1636</Lines>
  <Paragraphs>460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2013-11-15T11:52:00Z</cp:lastPrinted>
  <dcterms:created xsi:type="dcterms:W3CDTF">2013-09-20T12:13:00Z</dcterms:created>
  <dcterms:modified xsi:type="dcterms:W3CDTF">2013-11-15T11:53:00Z</dcterms:modified>
</cp:coreProperties>
</file>